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7C47" w14:textId="7CFDDFC3" w:rsidR="003C7E0E" w:rsidRPr="009A19A5" w:rsidRDefault="003C7E0E" w:rsidP="009A19A5">
      <w:pPr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b/>
          <w:color w:val="000000"/>
          <w:sz w:val="24"/>
          <w:szCs w:val="24"/>
        </w:rPr>
        <w:t xml:space="preserve">Załącznik nr 1 </w:t>
      </w:r>
      <w:r w:rsidR="002A3B05">
        <w:rPr>
          <w:rFonts w:ascii="Arial" w:hAnsi="Arial" w:cs="Arial"/>
          <w:b/>
          <w:color w:val="000000"/>
          <w:sz w:val="24"/>
          <w:szCs w:val="24"/>
        </w:rPr>
        <w:t>Formularz Ofertowy</w:t>
      </w:r>
    </w:p>
    <w:p w14:paraId="29C05961" w14:textId="77777777" w:rsidR="003C7E0E" w:rsidRPr="009A19A5" w:rsidRDefault="003C7E0E" w:rsidP="009A19A5">
      <w:pPr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>…………………….., dnia ……………………..</w:t>
      </w:r>
    </w:p>
    <w:p w14:paraId="5331B0D0" w14:textId="77777777" w:rsidR="003C7E0E" w:rsidRPr="009A19A5" w:rsidRDefault="003C7E0E" w:rsidP="009A19A5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9A19A5">
        <w:rPr>
          <w:rFonts w:ascii="Arial" w:hAnsi="Arial" w:cs="Arial"/>
          <w:b/>
          <w:color w:val="000000"/>
          <w:spacing w:val="-2"/>
          <w:sz w:val="24"/>
          <w:szCs w:val="24"/>
        </w:rPr>
        <w:t>Dane Wykonawcy:</w:t>
      </w:r>
    </w:p>
    <w:p w14:paraId="3458EC7C" w14:textId="77777777" w:rsidR="003C7E0E" w:rsidRPr="009A19A5" w:rsidRDefault="003C7E0E" w:rsidP="009A19A5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spacing w:before="240" w:after="240" w:line="360" w:lineRule="auto"/>
        <w:ind w:left="24"/>
        <w:rPr>
          <w:rFonts w:ascii="Arial" w:hAnsi="Arial" w:cs="Arial"/>
          <w:color w:val="000000"/>
          <w:spacing w:val="-1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>Nazwa Wykonawcy</w:t>
      </w:r>
      <w:r w:rsidRPr="009A19A5">
        <w:rPr>
          <w:rFonts w:ascii="Arial" w:hAnsi="Arial" w:cs="Arial"/>
          <w:color w:val="000000"/>
          <w:sz w:val="24"/>
          <w:szCs w:val="24"/>
        </w:rPr>
        <w:tab/>
      </w:r>
    </w:p>
    <w:p w14:paraId="5275317B" w14:textId="77777777" w:rsidR="003C7E0E" w:rsidRPr="009A19A5" w:rsidRDefault="003C7E0E" w:rsidP="009A19A5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spacing w:before="240" w:after="240" w:line="360" w:lineRule="auto"/>
        <w:ind w:left="24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>Adres Wykonawcy</w:t>
      </w:r>
      <w:r w:rsidRPr="009A19A5">
        <w:rPr>
          <w:rFonts w:ascii="Arial" w:hAnsi="Arial" w:cs="Arial"/>
          <w:color w:val="000000"/>
          <w:sz w:val="24"/>
          <w:szCs w:val="24"/>
        </w:rPr>
        <w:tab/>
      </w:r>
    </w:p>
    <w:p w14:paraId="74F80CC1" w14:textId="64704B76" w:rsidR="001E6C0D" w:rsidRPr="009A19A5" w:rsidRDefault="001E6C0D" w:rsidP="009A19A5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spacing w:before="240" w:after="240" w:line="360" w:lineRule="auto"/>
        <w:ind w:left="24"/>
        <w:rPr>
          <w:rFonts w:ascii="Arial" w:hAnsi="Arial" w:cs="Arial"/>
          <w:color w:val="000000"/>
          <w:spacing w:val="-1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>Województwo: …………………………</w:t>
      </w:r>
      <w:r w:rsidR="002A3B05">
        <w:rPr>
          <w:rFonts w:ascii="Arial" w:hAnsi="Arial" w:cs="Arial"/>
          <w:color w:val="000000"/>
          <w:sz w:val="24"/>
          <w:szCs w:val="24"/>
        </w:rPr>
        <w:t>…………………………………………………….</w:t>
      </w:r>
    </w:p>
    <w:p w14:paraId="6B0E367B" w14:textId="2FA35CF0" w:rsidR="003C7E0E" w:rsidRPr="009A19A5" w:rsidRDefault="003C7E0E" w:rsidP="009A19A5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spacing w:before="240" w:after="240" w:line="360" w:lineRule="auto"/>
        <w:ind w:left="24"/>
        <w:rPr>
          <w:rFonts w:ascii="Arial" w:hAnsi="Arial" w:cs="Arial"/>
          <w:color w:val="000000"/>
          <w:spacing w:val="-10"/>
          <w:sz w:val="24"/>
          <w:szCs w:val="24"/>
        </w:rPr>
      </w:pPr>
      <w:r w:rsidRPr="009A19A5">
        <w:rPr>
          <w:rFonts w:ascii="Arial" w:hAnsi="Arial" w:cs="Arial"/>
          <w:color w:val="000000"/>
          <w:spacing w:val="-2"/>
          <w:sz w:val="24"/>
          <w:szCs w:val="24"/>
        </w:rPr>
        <w:t xml:space="preserve">NIP </w:t>
      </w:r>
      <w:r w:rsidRPr="009A19A5">
        <w:rPr>
          <w:rFonts w:ascii="Arial" w:hAnsi="Arial" w:cs="Arial"/>
          <w:color w:val="000000"/>
          <w:sz w:val="24"/>
          <w:szCs w:val="24"/>
        </w:rPr>
        <w:t>(jeśli dotyczy)</w:t>
      </w:r>
      <w:r w:rsidRPr="009A19A5">
        <w:rPr>
          <w:rFonts w:ascii="Arial" w:hAnsi="Arial" w:cs="Arial"/>
          <w:color w:val="000000"/>
          <w:spacing w:val="-2"/>
          <w:sz w:val="24"/>
          <w:szCs w:val="24"/>
        </w:rPr>
        <w:t xml:space="preserve"> …………………………………………………… </w:t>
      </w:r>
      <w:r w:rsidR="002A3B05">
        <w:rPr>
          <w:rFonts w:ascii="Arial" w:hAnsi="Arial" w:cs="Arial"/>
          <w:color w:val="000000"/>
          <w:spacing w:val="-2"/>
          <w:sz w:val="24"/>
          <w:szCs w:val="24"/>
        </w:rPr>
        <w:t>……………………...</w:t>
      </w:r>
    </w:p>
    <w:p w14:paraId="1B4CFBF4" w14:textId="77777777" w:rsidR="003C7E0E" w:rsidRPr="009A19A5" w:rsidRDefault="003C7E0E" w:rsidP="009A19A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>REGON, (jeśli dotyczy)</w:t>
      </w:r>
      <w:r w:rsidRPr="009A19A5">
        <w:rPr>
          <w:rFonts w:ascii="Arial" w:hAnsi="Arial" w:cs="Arial"/>
          <w:color w:val="000000"/>
          <w:sz w:val="24"/>
          <w:szCs w:val="24"/>
        </w:rPr>
        <w:tab/>
      </w:r>
    </w:p>
    <w:p w14:paraId="736A8F70" w14:textId="5FB2F823" w:rsidR="003C7E0E" w:rsidRPr="009A19A5" w:rsidRDefault="003C7E0E" w:rsidP="009A19A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>Telefon: ………………………….. e-mail: …………………………………</w:t>
      </w:r>
      <w:r w:rsidR="002A3B05">
        <w:rPr>
          <w:rFonts w:ascii="Arial" w:hAnsi="Arial" w:cs="Arial"/>
          <w:color w:val="000000"/>
          <w:sz w:val="24"/>
          <w:szCs w:val="24"/>
        </w:rPr>
        <w:t>……………….</w:t>
      </w:r>
    </w:p>
    <w:p w14:paraId="08510E5F" w14:textId="77777777" w:rsidR="002A3B05" w:rsidRDefault="002A3B05" w:rsidP="009A19A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</w:p>
    <w:p w14:paraId="4CBFFB41" w14:textId="53D0B232" w:rsidR="00233064" w:rsidRPr="009A19A5" w:rsidRDefault="00233064" w:rsidP="009A19A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Dane osoby wyznaczonej do kontaktów z zamawiającym:</w:t>
      </w:r>
    </w:p>
    <w:p w14:paraId="7C16C7A6" w14:textId="45BD17B0" w:rsidR="00233064" w:rsidRPr="009A19A5" w:rsidRDefault="00233064" w:rsidP="009A19A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Imię i nazwisko: ………………………………………………………………</w:t>
      </w:r>
      <w:r w:rsidR="002A3B05">
        <w:rPr>
          <w:rFonts w:ascii="Arial" w:hAnsi="Arial" w:cs="Arial"/>
          <w:sz w:val="24"/>
          <w:szCs w:val="24"/>
        </w:rPr>
        <w:t>………………</w:t>
      </w:r>
    </w:p>
    <w:p w14:paraId="10F61FBF" w14:textId="669D86F9" w:rsidR="00233064" w:rsidRPr="009A19A5" w:rsidRDefault="00233064" w:rsidP="009A19A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Telefon: ………………………….. e-mail: …………………………………</w:t>
      </w:r>
      <w:r w:rsidR="002A3B05">
        <w:rPr>
          <w:rFonts w:ascii="Arial" w:hAnsi="Arial" w:cs="Arial"/>
          <w:sz w:val="24"/>
          <w:szCs w:val="24"/>
        </w:rPr>
        <w:t>……………….</w:t>
      </w:r>
    </w:p>
    <w:p w14:paraId="4D2CA05A" w14:textId="77777777" w:rsidR="00233064" w:rsidRPr="009A19A5" w:rsidRDefault="00233064" w:rsidP="009A19A5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(Powielić formularz jw. w przypadku wspólnego ubiegania się o zamówienia)</w:t>
      </w:r>
    </w:p>
    <w:p w14:paraId="430B1C9E" w14:textId="77777777" w:rsidR="002A3B05" w:rsidRDefault="002A3B05" w:rsidP="009A19A5">
      <w:p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4107EDA" w14:textId="28A0FCB3" w:rsidR="00233064" w:rsidRPr="009A19A5" w:rsidRDefault="00233064" w:rsidP="009A19A5">
      <w:pPr>
        <w:tabs>
          <w:tab w:val="left" w:pos="426"/>
        </w:tabs>
        <w:spacing w:before="240" w:after="24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9A19A5">
        <w:rPr>
          <w:rFonts w:ascii="Arial" w:eastAsiaTheme="minorHAnsi" w:hAnsi="Arial" w:cs="Arial"/>
          <w:sz w:val="24"/>
          <w:szCs w:val="24"/>
          <w:lang w:eastAsia="en-US"/>
        </w:rPr>
        <w:t>Zgodnie z zaleceniem Komisji Europejskiej z dnia 6 maja 2003 r. dotyczącym definicji przedsiębiorstw mikro, małych i średnich jako Wykonawca reprezentuję</w:t>
      </w:r>
      <w:r w:rsidRPr="009A19A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 (należy zaznaczyć podkreśleniem, przekreślenie, pogrubieniem)</w:t>
      </w:r>
      <w:r w:rsidRPr="009A19A5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0651B750" w14:textId="77777777" w:rsidR="00233064" w:rsidRPr="009A19A5" w:rsidRDefault="00233064" w:rsidP="009A19A5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9A19A5">
        <w:rPr>
          <w:rFonts w:ascii="Arial" w:eastAsiaTheme="minorHAnsi" w:hAnsi="Arial" w:cs="Arial"/>
          <w:sz w:val="24"/>
          <w:szCs w:val="24"/>
          <w:lang w:eastAsia="en-US"/>
        </w:rPr>
        <w:t>średnie przedsiębiorstwo, które zatrudnia mniej niż 250 pracowników oraz jego roczny obrót nie przekracza 50 milionów euro lub roczna suma bilansowa nie przekracza 43 milionów euro;</w:t>
      </w:r>
    </w:p>
    <w:p w14:paraId="07F22014" w14:textId="77777777" w:rsidR="00233064" w:rsidRPr="009A19A5" w:rsidRDefault="00233064" w:rsidP="009A19A5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9A19A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małe przedsiębiorstwo, które zatrudnia mniej niż 50 pracowników oraz jego roczny obrót nie przekracza 10 milionów euro lub roczna suma bilansowa nie przekracza 10 milionów euro;</w:t>
      </w:r>
    </w:p>
    <w:p w14:paraId="6EC55297" w14:textId="77777777" w:rsidR="00233064" w:rsidRPr="009A19A5" w:rsidRDefault="00233064" w:rsidP="009A19A5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9A19A5">
        <w:rPr>
          <w:rFonts w:ascii="Arial" w:eastAsiaTheme="minorHAnsi" w:hAnsi="Arial" w:cs="Arial"/>
          <w:sz w:val="24"/>
          <w:szCs w:val="24"/>
          <w:lang w:eastAsia="en-US"/>
        </w:rPr>
        <w:t>mikroprzedsiębiorstwo, które zatrudnia mniej niż 10 pracowników oraz jego roczny obrót nie przekracza 2 milionów euro lub roczna suma bilansowa nie przekracza 2 milionów euro.</w:t>
      </w:r>
    </w:p>
    <w:p w14:paraId="22FE54F5" w14:textId="606D03D9" w:rsidR="00233064" w:rsidRPr="009A19A5" w:rsidRDefault="00174D38" w:rsidP="009A19A5">
      <w:pPr>
        <w:numPr>
          <w:ilvl w:val="0"/>
          <w:numId w:val="30"/>
        </w:numPr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eastAsiaTheme="minorHAnsi" w:hAnsi="Arial" w:cs="Arial"/>
          <w:sz w:val="24"/>
          <w:szCs w:val="24"/>
          <w:lang w:eastAsia="en-US"/>
        </w:rPr>
      </w:pPr>
      <w:r w:rsidRPr="009A19A5">
        <w:rPr>
          <w:rFonts w:ascii="Arial" w:eastAsiaTheme="minorHAnsi" w:hAnsi="Arial" w:cs="Arial"/>
          <w:sz w:val="24"/>
          <w:szCs w:val="24"/>
          <w:lang w:eastAsia="en-US"/>
        </w:rPr>
        <w:t>inne</w:t>
      </w:r>
    </w:p>
    <w:p w14:paraId="20902867" w14:textId="77777777" w:rsidR="002A3B05" w:rsidRDefault="002A3B05" w:rsidP="009A19A5">
      <w:pPr>
        <w:autoSpaceDE w:val="0"/>
        <w:spacing w:before="240" w:after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A0DA6AF" w14:textId="1C55BF14" w:rsidR="003C7E0E" w:rsidRPr="009A19A5" w:rsidRDefault="003C7E0E" w:rsidP="009A19A5">
      <w:pPr>
        <w:autoSpaceDE w:val="0"/>
        <w:spacing w:before="240" w:after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OFERTA</w:t>
      </w:r>
    </w:p>
    <w:p w14:paraId="58C07019" w14:textId="647B9EAD" w:rsidR="003C7E0E" w:rsidRPr="009A19A5" w:rsidRDefault="003C7E0E" w:rsidP="009A19A5">
      <w:pPr>
        <w:spacing w:before="240" w:after="24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9A19A5">
        <w:rPr>
          <w:rFonts w:ascii="Arial" w:hAnsi="Arial" w:cs="Arial"/>
          <w:b/>
          <w:color w:val="000000"/>
          <w:sz w:val="24"/>
          <w:szCs w:val="24"/>
        </w:rPr>
        <w:t xml:space="preserve">W odpowiedzi na </w:t>
      </w:r>
      <w:r w:rsidR="0084748A" w:rsidRPr="009A19A5">
        <w:rPr>
          <w:rFonts w:ascii="Arial" w:hAnsi="Arial" w:cs="Arial"/>
          <w:b/>
          <w:color w:val="000000"/>
          <w:sz w:val="24"/>
          <w:szCs w:val="24"/>
        </w:rPr>
        <w:t>ogłoszenie o zamówieniu publicznym</w:t>
      </w:r>
      <w:r w:rsidR="00F06226" w:rsidRPr="009A19A5">
        <w:rPr>
          <w:rFonts w:ascii="Arial" w:hAnsi="Arial" w:cs="Arial"/>
          <w:b/>
          <w:color w:val="000000"/>
          <w:sz w:val="24"/>
          <w:szCs w:val="24"/>
        </w:rPr>
        <w:t xml:space="preserve"> pod nazwą</w:t>
      </w:r>
      <w:r w:rsidR="00BB626D" w:rsidRPr="009A19A5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53670969" w14:textId="77777777" w:rsidR="00233064" w:rsidRPr="009A19A5" w:rsidRDefault="00233064" w:rsidP="009A19A5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bookmarkStart w:id="0" w:name="_Hlk164685476"/>
      <w:r w:rsidRPr="009A19A5">
        <w:rPr>
          <w:rFonts w:ascii="Arial" w:hAnsi="Arial" w:cs="Arial"/>
          <w:b/>
          <w:bCs/>
          <w:sz w:val="24"/>
          <w:szCs w:val="24"/>
          <w:lang w:bidi="en-US"/>
        </w:rPr>
        <w:t>Wsparcie dzieci i młodzieży w powiecie prudnickim.</w:t>
      </w:r>
      <w:bookmarkEnd w:id="0"/>
    </w:p>
    <w:p w14:paraId="0A58A159" w14:textId="77777777" w:rsidR="00233064" w:rsidRPr="009A19A5" w:rsidRDefault="00233064" w:rsidP="009A19A5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9A19A5">
        <w:rPr>
          <w:rFonts w:ascii="Arial" w:hAnsi="Arial" w:cs="Arial"/>
          <w:sz w:val="24"/>
          <w:szCs w:val="24"/>
          <w:lang w:bidi="en-US"/>
        </w:rPr>
        <w:t xml:space="preserve">Zamówienia realizowany będzie w ramach realizacji projektu pn. „Stabilne Wartości, Skuteczne Wsparcie - Profilaktyka i Interwencja Kryzysowa” współfinansowanego ze środków Europejskiego Funduszu Społecznego Plus w Ramach Funduszy Europejskich dla Opolskiego 2021-2027, Priorytet 6 Fundusze Europejskie wspierające włączenie społeczne w opolskim, działanie 6.8 Wsparcie integracji społecznej osób zagrożonych ubóstwem lub wykluczeniem społecznym, w tym osób najbardziej potrzebujących i dzieci. </w:t>
      </w:r>
    </w:p>
    <w:p w14:paraId="2DDEFEAA" w14:textId="2E380C5C" w:rsidR="00190A1B" w:rsidRPr="009A19A5" w:rsidRDefault="00233064" w:rsidP="009A19A5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S</w:t>
      </w:r>
      <w:r w:rsidR="00B50757"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kładam ofertę </w:t>
      </w:r>
      <w:r w:rsidR="00190A1B" w:rsidRPr="009A19A5">
        <w:rPr>
          <w:rFonts w:ascii="Arial" w:hAnsi="Arial" w:cs="Arial"/>
          <w:b/>
          <w:bCs/>
          <w:color w:val="000000"/>
          <w:sz w:val="24"/>
          <w:szCs w:val="24"/>
        </w:rPr>
        <w:t>o następującej treści</w:t>
      </w:r>
      <w:r w:rsidR="00190A1B" w:rsidRPr="009A19A5">
        <w:rPr>
          <w:rFonts w:ascii="Arial" w:hAnsi="Arial" w:cs="Arial"/>
          <w:color w:val="000000"/>
          <w:sz w:val="24"/>
          <w:szCs w:val="24"/>
        </w:rPr>
        <w:t>:</w:t>
      </w:r>
    </w:p>
    <w:p w14:paraId="2AEF895C" w14:textId="6704C822" w:rsidR="00B50757" w:rsidRPr="009A19A5" w:rsidRDefault="00B50757" w:rsidP="009A19A5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9A19A5">
        <w:rPr>
          <w:rFonts w:ascii="Arial" w:hAnsi="Arial" w:cs="Arial"/>
          <w:iCs/>
          <w:sz w:val="24"/>
          <w:szCs w:val="24"/>
        </w:rPr>
        <w:t xml:space="preserve">W przypadku oferty składanej przez osobę fizyczną nie będącą przedsiębiorcą, ceny brutto podane w ofercie są cenami ostatecznymi jakie zapłaci Zamawiający. Z podanej ceny brutto zostaną potrącone koszty składek, opłat i podatków, jeżeli na mocy odrębnych przepisów Zamawiający zobowiązany będzie takie składki, opłaty lub podatki potrącić </w:t>
      </w:r>
      <w:r w:rsidR="00BE2F29">
        <w:rPr>
          <w:rFonts w:ascii="Arial" w:hAnsi="Arial" w:cs="Arial"/>
          <w:iCs/>
          <w:sz w:val="24"/>
          <w:szCs w:val="24"/>
        </w:rPr>
        <w:br/>
      </w:r>
      <w:r w:rsidRPr="009A19A5">
        <w:rPr>
          <w:rFonts w:ascii="Arial" w:hAnsi="Arial" w:cs="Arial"/>
          <w:iCs/>
          <w:sz w:val="24"/>
          <w:szCs w:val="24"/>
        </w:rPr>
        <w:t>(w szczególności składki na ubezpieczenie społeczne i zdrowotne, zaliczka na podatek dochodowy).</w:t>
      </w:r>
    </w:p>
    <w:p w14:paraId="7841E3D3" w14:textId="77777777" w:rsidR="002A3B05" w:rsidRDefault="002A3B05" w:rsidP="009A19A5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C8126C" w14:textId="556AAB7E" w:rsidR="00EE513A" w:rsidRPr="009A19A5" w:rsidRDefault="00EE513A" w:rsidP="009A19A5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A19A5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dla </w:t>
      </w:r>
      <w:r w:rsidR="002624A2" w:rsidRPr="009A19A5">
        <w:rPr>
          <w:rFonts w:ascii="Arial" w:hAnsi="Arial" w:cs="Arial"/>
          <w:b/>
          <w:bCs/>
          <w:color w:val="000000"/>
          <w:sz w:val="24"/>
          <w:szCs w:val="24"/>
        </w:rPr>
        <w:t>c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zęści nr </w:t>
      </w:r>
      <w:r w:rsidR="00A45FE2" w:rsidRPr="009A19A5">
        <w:rPr>
          <w:rFonts w:ascii="Arial" w:hAnsi="Arial" w:cs="Arial"/>
          <w:b/>
          <w:bCs/>
          <w:color w:val="000000"/>
          <w:sz w:val="24"/>
          <w:szCs w:val="24"/>
        </w:rPr>
        <w:t>1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5D5735CC" w14:textId="50D25C3A" w:rsidR="00910132" w:rsidRPr="009A19A5" w:rsidRDefault="00910132" w:rsidP="009A19A5">
      <w:pPr>
        <w:pStyle w:val="Akapitzlist"/>
        <w:numPr>
          <w:ilvl w:val="0"/>
          <w:numId w:val="23"/>
        </w:numPr>
        <w:spacing w:line="360" w:lineRule="auto"/>
        <w:rPr>
          <w:rFonts w:ascii="Arial" w:eastAsia="Calibri" w:hAnsi="Arial" w:cs="Arial"/>
          <w:strike/>
          <w:color w:val="000000"/>
          <w:sz w:val="24"/>
          <w:szCs w:val="24"/>
          <w:lang w:eastAsia="en-US"/>
        </w:rPr>
      </w:pPr>
      <w:r w:rsidRPr="009A19A5">
        <w:rPr>
          <w:rFonts w:ascii="Arial" w:hAnsi="Arial" w:cs="Arial"/>
          <w:color w:val="000000"/>
          <w:sz w:val="24"/>
          <w:szCs w:val="24"/>
        </w:rPr>
        <w:t xml:space="preserve">Oferuję wykonanie przedmiotu zamówienia w części nr </w:t>
      </w:r>
      <w:r w:rsidR="00420384" w:rsidRPr="009A19A5">
        <w:rPr>
          <w:rFonts w:ascii="Arial" w:hAnsi="Arial" w:cs="Arial"/>
          <w:color w:val="000000"/>
          <w:sz w:val="24"/>
          <w:szCs w:val="24"/>
        </w:rPr>
        <w:t>1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5940FF" w:rsidRPr="009A19A5">
        <w:rPr>
          <w:rFonts w:ascii="Arial" w:hAnsi="Arial" w:cs="Arial"/>
          <w:color w:val="000000"/>
          <w:sz w:val="24"/>
          <w:szCs w:val="24"/>
        </w:rPr>
        <w:t>pn</w:t>
      </w:r>
      <w:proofErr w:type="spellEnd"/>
      <w:r w:rsidR="005940FF" w:rsidRPr="009A19A5">
        <w:rPr>
          <w:rFonts w:ascii="Arial" w:hAnsi="Arial" w:cs="Arial"/>
          <w:color w:val="000000"/>
          <w:sz w:val="24"/>
          <w:szCs w:val="24"/>
        </w:rPr>
        <w:t>.:</w:t>
      </w:r>
      <w:r w:rsidR="00233064" w:rsidRPr="009A19A5">
        <w:rPr>
          <w:rFonts w:ascii="Arial" w:hAnsi="Arial" w:cs="Arial"/>
          <w:b/>
          <w:bCs/>
          <w:color w:val="000000"/>
          <w:sz w:val="24"/>
          <w:szCs w:val="24"/>
        </w:rPr>
        <w:t>Konsultacje indywidualne psychologiczne</w:t>
      </w:r>
      <w:r w:rsidR="00BB626D" w:rsidRPr="009A19A5">
        <w:rPr>
          <w:rFonts w:ascii="Arial" w:hAnsi="Arial" w:cs="Arial"/>
          <w:color w:val="000000"/>
          <w:sz w:val="24"/>
          <w:szCs w:val="24"/>
        </w:rPr>
        <w:t>,</w:t>
      </w:r>
      <w:r w:rsidR="005940FF"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A19A5">
        <w:rPr>
          <w:rFonts w:ascii="Arial" w:hAnsi="Arial" w:cs="Arial"/>
          <w:color w:val="000000"/>
          <w:sz w:val="24"/>
          <w:szCs w:val="24"/>
        </w:rPr>
        <w:t>za łączną cenę brutto</w:t>
      </w:r>
      <w:r w:rsidR="005940FF" w:rsidRPr="009A19A5">
        <w:rPr>
          <w:rFonts w:ascii="Arial" w:hAnsi="Arial" w:cs="Arial"/>
          <w:color w:val="000000"/>
          <w:sz w:val="24"/>
          <w:szCs w:val="24"/>
        </w:rPr>
        <w:t xml:space="preserve"> (w tym VAT jeśli dotyczy)</w:t>
      </w:r>
      <w:r w:rsidRPr="009A19A5">
        <w:rPr>
          <w:rFonts w:ascii="Arial" w:hAnsi="Arial" w:cs="Arial"/>
          <w:color w:val="000000"/>
          <w:sz w:val="24"/>
          <w:szCs w:val="24"/>
        </w:rPr>
        <w:t>: …………………..……… zł (cena obejmuje stawkę brutto za cały okres zamówienia, tj.</w:t>
      </w:r>
      <w:r w:rsidR="001E6C0D" w:rsidRPr="009A19A5">
        <w:rPr>
          <w:rFonts w:ascii="Arial" w:hAnsi="Arial" w:cs="Arial"/>
          <w:color w:val="000000"/>
          <w:sz w:val="24"/>
          <w:szCs w:val="24"/>
        </w:rPr>
        <w:t>: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r w:rsidR="00315AC3">
        <w:rPr>
          <w:rFonts w:ascii="Arial" w:hAnsi="Arial" w:cs="Arial"/>
          <w:color w:val="000000"/>
          <w:sz w:val="24"/>
          <w:szCs w:val="24"/>
          <w:lang w:val="pl-PL"/>
        </w:rPr>
        <w:t>2</w:t>
      </w:r>
      <w:r w:rsidR="00E55C35">
        <w:rPr>
          <w:rFonts w:ascii="Arial" w:hAnsi="Arial" w:cs="Arial"/>
          <w:color w:val="000000"/>
          <w:sz w:val="24"/>
          <w:szCs w:val="24"/>
          <w:lang w:val="pl-PL"/>
        </w:rPr>
        <w:t>6</w:t>
      </w:r>
      <w:r w:rsidR="00B00579" w:rsidRPr="009A19A5">
        <w:rPr>
          <w:rFonts w:ascii="Arial" w:hAnsi="Arial" w:cs="Arial"/>
          <w:color w:val="000000"/>
          <w:sz w:val="24"/>
          <w:szCs w:val="24"/>
          <w:lang w:val="pl-PL"/>
        </w:rPr>
        <w:t xml:space="preserve"> miesięcy od daty podpisania umowy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) co </w:t>
      </w:r>
      <w:r w:rsidRPr="009A19A5">
        <w:rPr>
          <w:rFonts w:ascii="Arial" w:eastAsia="Calibri" w:hAnsi="Arial" w:cs="Arial"/>
          <w:color w:val="000000"/>
          <w:sz w:val="24"/>
          <w:szCs w:val="24"/>
          <w:lang w:eastAsia="en-US"/>
        </w:rPr>
        <w:t>wyn</w:t>
      </w:r>
      <w:r w:rsidR="00C2489B" w:rsidRPr="009A19A5">
        <w:rPr>
          <w:rFonts w:ascii="Arial" w:eastAsia="Calibri" w:hAnsi="Arial" w:cs="Arial"/>
          <w:color w:val="000000"/>
          <w:sz w:val="24"/>
          <w:szCs w:val="24"/>
          <w:lang w:eastAsia="en-US"/>
        </w:rPr>
        <w:t>ika z </w:t>
      </w:r>
      <w:r w:rsidRPr="009A19A5">
        <w:rPr>
          <w:rFonts w:ascii="Arial" w:eastAsia="Calibri" w:hAnsi="Arial" w:cs="Arial"/>
          <w:color w:val="000000"/>
          <w:sz w:val="24"/>
          <w:szCs w:val="24"/>
          <w:lang w:eastAsia="en-US"/>
        </w:rPr>
        <w:t>kalkulacji:</w:t>
      </w:r>
      <w:r w:rsidR="00BB626D" w:rsidRPr="009A19A5">
        <w:rPr>
          <w:rFonts w:ascii="Arial" w:eastAsia="Calibri" w:hAnsi="Arial" w:cs="Arial"/>
          <w:color w:val="000000"/>
          <w:sz w:val="24"/>
          <w:szCs w:val="24"/>
          <w:lang w:eastAsia="en-US"/>
        </w:rPr>
        <w:t>.</w:t>
      </w:r>
      <w:r w:rsidR="00BB626D" w:rsidRPr="009A19A5">
        <w:rPr>
          <w:rFonts w:ascii="Arial" w:hAnsi="Arial" w:cs="Arial"/>
          <w:sz w:val="24"/>
          <w:szCs w:val="24"/>
        </w:rPr>
        <w:t>..</w:t>
      </w:r>
      <w:r w:rsidR="00BB626D" w:rsidRPr="009A19A5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……… zł brutto za 1 godzinę usług x </w:t>
      </w:r>
      <w:r w:rsidR="00BE2F29" w:rsidRPr="0001065A">
        <w:rPr>
          <w:rFonts w:ascii="Arial" w:eastAsia="Calibri" w:hAnsi="Arial" w:cs="Arial"/>
          <w:color w:val="000000"/>
          <w:sz w:val="24"/>
          <w:szCs w:val="24"/>
          <w:lang w:eastAsia="en-US"/>
        </w:rPr>
        <w:t>liczba</w:t>
      </w:r>
      <w:r w:rsidR="00BB626D" w:rsidRPr="009A19A5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godzin usług tj</w:t>
      </w:r>
      <w:r w:rsidR="00BB626D" w:rsidRPr="009A19A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.</w:t>
      </w:r>
      <w:r w:rsidR="00BE2F29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:</w:t>
      </w:r>
      <w:r w:rsidR="00BB626D" w:rsidRPr="009A19A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 10</w:t>
      </w:r>
      <w:r w:rsidR="00BE2F29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  <w:r w:rsidR="00BB626D" w:rsidRPr="009A19A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godzin/miesiąc x </w:t>
      </w:r>
      <w:r w:rsidR="00315AC3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2</w:t>
      </w:r>
      <w:r w:rsidR="00E55C3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6</w:t>
      </w:r>
      <w:r w:rsidR="00BB626D" w:rsidRPr="009A19A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 miesięcy= </w:t>
      </w:r>
      <w:r w:rsidR="00315AC3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2</w:t>
      </w:r>
      <w:r w:rsidR="00E55C3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6</w:t>
      </w:r>
      <w:r w:rsidR="00315AC3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0 </w:t>
      </w:r>
      <w:r w:rsidR="00BB626D" w:rsidRPr="009A19A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godzin usług psychologicznych przez okres trwania umowy</w:t>
      </w:r>
      <w:r w:rsidR="004524F8" w:rsidRPr="009A19A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.</w:t>
      </w:r>
      <w:r w:rsidR="00BB626D" w:rsidRPr="009A19A5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</w:p>
    <w:p w14:paraId="6C336876" w14:textId="133A8875" w:rsidR="00CA7144" w:rsidRPr="009A19A5" w:rsidRDefault="00233064" w:rsidP="009A19A5">
      <w:pPr>
        <w:pStyle w:val="Akapitzlist"/>
        <w:numPr>
          <w:ilvl w:val="0"/>
          <w:numId w:val="23"/>
        </w:numPr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eastAsia="SimSun" w:hAnsi="Arial" w:cs="Arial"/>
          <w:iCs/>
          <w:kern w:val="1"/>
          <w:sz w:val="24"/>
          <w:szCs w:val="24"/>
          <w:lang w:eastAsia="hi-IN" w:bidi="hi-IN"/>
        </w:rPr>
        <w:t xml:space="preserve">Jednocześnie </w:t>
      </w:r>
      <w:r w:rsidR="00CA7144" w:rsidRPr="009A19A5">
        <w:rPr>
          <w:rFonts w:ascii="Arial" w:hAnsi="Arial" w:cs="Arial"/>
          <w:color w:val="000000"/>
          <w:spacing w:val="-11"/>
          <w:sz w:val="24"/>
          <w:szCs w:val="24"/>
        </w:rPr>
        <w:t>oświadczam, że dys</w:t>
      </w:r>
      <w:r w:rsidR="0070671A" w:rsidRPr="009A19A5">
        <w:rPr>
          <w:rFonts w:ascii="Arial" w:hAnsi="Arial" w:cs="Arial"/>
          <w:color w:val="000000"/>
          <w:spacing w:val="-11"/>
          <w:sz w:val="24"/>
          <w:szCs w:val="24"/>
        </w:rPr>
        <w:t xml:space="preserve">ponuję </w:t>
      </w:r>
      <w:r w:rsidR="00CA7144" w:rsidRPr="009A19A5">
        <w:rPr>
          <w:rFonts w:ascii="Arial" w:hAnsi="Arial" w:cs="Arial"/>
          <w:color w:val="000000"/>
          <w:spacing w:val="-11"/>
          <w:sz w:val="24"/>
          <w:szCs w:val="24"/>
        </w:rPr>
        <w:t>osob</w:t>
      </w:r>
      <w:r w:rsidR="0070671A" w:rsidRPr="009A19A5">
        <w:rPr>
          <w:rFonts w:ascii="Arial" w:hAnsi="Arial" w:cs="Arial"/>
          <w:color w:val="000000"/>
          <w:spacing w:val="-11"/>
          <w:sz w:val="24"/>
          <w:szCs w:val="24"/>
        </w:rPr>
        <w:t>ą</w:t>
      </w:r>
      <w:r w:rsidR="00EE513A" w:rsidRPr="009A19A5">
        <w:rPr>
          <w:rFonts w:ascii="Arial" w:hAnsi="Arial" w:cs="Arial"/>
          <w:color w:val="000000"/>
          <w:spacing w:val="-11"/>
          <w:sz w:val="24"/>
          <w:szCs w:val="24"/>
        </w:rPr>
        <w:t xml:space="preserve"> ………………………………………………………….…………(imię i nazwisko)</w:t>
      </w:r>
      <w:r w:rsidR="00CA7144" w:rsidRPr="009A19A5">
        <w:rPr>
          <w:rFonts w:ascii="Arial" w:hAnsi="Arial" w:cs="Arial"/>
          <w:color w:val="000000"/>
          <w:spacing w:val="-11"/>
          <w:sz w:val="24"/>
          <w:szCs w:val="24"/>
        </w:rPr>
        <w:t xml:space="preserve"> posiadając</w:t>
      </w:r>
      <w:r w:rsidR="0070671A" w:rsidRPr="009A19A5">
        <w:rPr>
          <w:rFonts w:ascii="Arial" w:hAnsi="Arial" w:cs="Arial"/>
          <w:color w:val="000000"/>
          <w:spacing w:val="-11"/>
          <w:sz w:val="24"/>
          <w:szCs w:val="24"/>
        </w:rPr>
        <w:t xml:space="preserve">ą </w:t>
      </w:r>
      <w:r w:rsidR="00174D38" w:rsidRPr="009A19A5">
        <w:rPr>
          <w:rFonts w:ascii="Arial" w:hAnsi="Arial" w:cs="Arial"/>
          <w:color w:val="000000"/>
          <w:sz w:val="24"/>
          <w:szCs w:val="24"/>
        </w:rPr>
        <w:t>wykształcenie kierunkowe – mgr psychologii</w:t>
      </w:r>
      <w:r w:rsidR="00CA7144" w:rsidRPr="009A19A5">
        <w:rPr>
          <w:rFonts w:ascii="Arial" w:hAnsi="Arial" w:cs="Arial"/>
          <w:color w:val="000000"/>
          <w:sz w:val="24"/>
          <w:szCs w:val="24"/>
        </w:rPr>
        <w:t>, a także posiadającą</w:t>
      </w:r>
      <w:r w:rsidR="00EE513A" w:rsidRPr="009A19A5">
        <w:rPr>
          <w:rFonts w:ascii="Arial" w:hAnsi="Arial" w:cs="Arial"/>
          <w:color w:val="000000"/>
          <w:sz w:val="24"/>
          <w:szCs w:val="24"/>
        </w:rPr>
        <w:t xml:space="preserve"> doświadczenie zawodowe w pracy psychologa……………………………………</w:t>
      </w:r>
      <w:r w:rsidR="009821BA" w:rsidRPr="009A19A5">
        <w:rPr>
          <w:rFonts w:ascii="Arial" w:hAnsi="Arial" w:cs="Arial"/>
          <w:color w:val="000000"/>
          <w:sz w:val="24"/>
          <w:szCs w:val="24"/>
        </w:rPr>
        <w:t>……..</w:t>
      </w:r>
      <w:r w:rsidR="00EE513A" w:rsidRPr="009A19A5">
        <w:rPr>
          <w:rFonts w:ascii="Arial" w:hAnsi="Arial" w:cs="Arial"/>
          <w:color w:val="000000"/>
          <w:sz w:val="24"/>
          <w:szCs w:val="24"/>
        </w:rPr>
        <w:t>(w miesiącach)</w:t>
      </w:r>
      <w:r w:rsidR="00A45FE2" w:rsidRPr="009A19A5">
        <w:rPr>
          <w:rFonts w:ascii="Arial" w:hAnsi="Arial" w:cs="Arial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  <w:r w:rsidR="00E22E1E"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1" w:name="_Hlk178330445"/>
      <w:r w:rsidR="00E22E1E" w:rsidRPr="009A19A5">
        <w:rPr>
          <w:rFonts w:ascii="Arial" w:hAnsi="Arial" w:cs="Arial"/>
          <w:sz w:val="24"/>
          <w:szCs w:val="24"/>
        </w:rPr>
        <w:t>oraz osob</w:t>
      </w:r>
      <w:r w:rsidR="00533D24" w:rsidRPr="009A19A5">
        <w:rPr>
          <w:rFonts w:ascii="Arial" w:hAnsi="Arial" w:cs="Arial"/>
          <w:sz w:val="24"/>
          <w:szCs w:val="24"/>
        </w:rPr>
        <w:t>a</w:t>
      </w:r>
      <w:r w:rsidR="00E22E1E" w:rsidRPr="009A19A5">
        <w:rPr>
          <w:rFonts w:ascii="Arial" w:hAnsi="Arial" w:cs="Arial"/>
          <w:sz w:val="24"/>
          <w:szCs w:val="24"/>
        </w:rPr>
        <w:t xml:space="preserve"> ta </w:t>
      </w:r>
      <w:r w:rsidR="00533D24" w:rsidRPr="009A19A5">
        <w:rPr>
          <w:rFonts w:ascii="Arial" w:hAnsi="Arial" w:cs="Arial"/>
          <w:sz w:val="24"/>
          <w:szCs w:val="24"/>
        </w:rPr>
        <w:t>nie jest</w:t>
      </w:r>
      <w:r w:rsidR="00E22E1E" w:rsidRPr="009A19A5">
        <w:rPr>
          <w:rFonts w:ascii="Arial" w:hAnsi="Arial" w:cs="Arial"/>
          <w:sz w:val="24"/>
          <w:szCs w:val="24"/>
        </w:rPr>
        <w:t xml:space="preserve"> karan</w:t>
      </w:r>
      <w:r w:rsidR="00533D24" w:rsidRPr="009A19A5">
        <w:rPr>
          <w:rFonts w:ascii="Arial" w:hAnsi="Arial" w:cs="Arial"/>
          <w:sz w:val="24"/>
          <w:szCs w:val="24"/>
        </w:rPr>
        <w:t>a</w:t>
      </w:r>
      <w:r w:rsidR="00E22E1E" w:rsidRPr="009A19A5">
        <w:rPr>
          <w:rFonts w:ascii="Arial" w:hAnsi="Arial" w:cs="Arial"/>
          <w:sz w:val="24"/>
          <w:szCs w:val="24"/>
        </w:rPr>
        <w:t xml:space="preserve"> oraz nie figuruj</w:t>
      </w:r>
      <w:r w:rsidR="00533D24" w:rsidRPr="009A19A5">
        <w:rPr>
          <w:rFonts w:ascii="Arial" w:hAnsi="Arial" w:cs="Arial"/>
          <w:sz w:val="24"/>
          <w:szCs w:val="24"/>
        </w:rPr>
        <w:t xml:space="preserve">e </w:t>
      </w:r>
      <w:r w:rsidR="00E22E1E" w:rsidRPr="009A19A5">
        <w:rPr>
          <w:rFonts w:ascii="Arial" w:hAnsi="Arial" w:cs="Arial"/>
          <w:sz w:val="24"/>
          <w:szCs w:val="24"/>
        </w:rPr>
        <w:t>w Rejestrze sprawców na tle seksualnym</w:t>
      </w:r>
      <w:bookmarkEnd w:id="1"/>
      <w:r w:rsidR="00171F6B" w:rsidRPr="009A19A5">
        <w:rPr>
          <w:rFonts w:ascii="Arial" w:hAnsi="Arial" w:cs="Arial"/>
          <w:sz w:val="24"/>
          <w:szCs w:val="24"/>
        </w:rPr>
        <w:t>.</w:t>
      </w:r>
    </w:p>
    <w:p w14:paraId="61AE1D46" w14:textId="77777777" w:rsidR="00233064" w:rsidRPr="009A19A5" w:rsidRDefault="00233064" w:rsidP="009A19A5">
      <w:pPr>
        <w:spacing w:before="240" w:line="360" w:lineRule="auto"/>
        <w:ind w:left="360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9A19A5"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t>W przypadku większej liczby osób należy powielić wykaz jak wyżej dla każdej osoby odpowiednio.</w:t>
      </w:r>
    </w:p>
    <w:p w14:paraId="07E6FBC6" w14:textId="77777777" w:rsidR="002A3B05" w:rsidRDefault="002A3B05" w:rsidP="009A19A5">
      <w:p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EF17E1B" w14:textId="12CE1ACE" w:rsidR="00583E2B" w:rsidRPr="009A19A5" w:rsidRDefault="00E32AF4" w:rsidP="009A19A5">
      <w:p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d</w:t>
      </w:r>
      <w:r w:rsidR="00583E2B"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la części nr </w:t>
      </w:r>
      <w:r w:rsidR="002A3B05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583E2B" w:rsidRPr="009A19A5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20B44528" w14:textId="7647D1BE" w:rsidR="00583E2B" w:rsidRPr="009A19A5" w:rsidRDefault="00583E2B" w:rsidP="009A19A5">
      <w:pPr>
        <w:pStyle w:val="Akapitzlist"/>
        <w:numPr>
          <w:ilvl w:val="0"/>
          <w:numId w:val="27"/>
        </w:numPr>
        <w:spacing w:line="360" w:lineRule="auto"/>
        <w:ind w:left="709" w:hanging="425"/>
        <w:rPr>
          <w:rFonts w:ascii="Arial" w:hAnsi="Arial" w:cs="Arial"/>
          <w:b/>
          <w:bCs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 xml:space="preserve">Oferuję wykonanie przedmiotu zamówienia w części nr </w:t>
      </w:r>
      <w:r w:rsidR="002A3B05">
        <w:rPr>
          <w:rFonts w:ascii="Arial" w:hAnsi="Arial" w:cs="Arial"/>
          <w:color w:val="000000"/>
          <w:sz w:val="24"/>
          <w:szCs w:val="24"/>
        </w:rPr>
        <w:t>2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A19A5">
        <w:rPr>
          <w:rFonts w:ascii="Arial" w:hAnsi="Arial" w:cs="Arial"/>
          <w:color w:val="000000"/>
          <w:sz w:val="24"/>
          <w:szCs w:val="24"/>
        </w:rPr>
        <w:t>pn</w:t>
      </w:r>
      <w:proofErr w:type="spellEnd"/>
      <w:r w:rsidRPr="009A19A5">
        <w:rPr>
          <w:rFonts w:ascii="Arial" w:hAnsi="Arial" w:cs="Arial"/>
          <w:color w:val="000000"/>
          <w:sz w:val="24"/>
          <w:szCs w:val="24"/>
        </w:rPr>
        <w:t>.:</w:t>
      </w:r>
      <w:r w:rsidR="005A0846" w:rsidRPr="009A19A5">
        <w:rPr>
          <w:rFonts w:ascii="Arial" w:hAnsi="Arial" w:cs="Arial"/>
          <w:b/>
          <w:bCs/>
          <w:color w:val="000000"/>
          <w:sz w:val="24"/>
          <w:szCs w:val="24"/>
        </w:rPr>
        <w:t>Grupa wsparcia dla młodzieży</w:t>
      </w:r>
      <w:r w:rsidRPr="009A19A5">
        <w:rPr>
          <w:rFonts w:ascii="Arial" w:hAnsi="Arial" w:cs="Arial"/>
          <w:color w:val="000000"/>
          <w:sz w:val="24"/>
          <w:szCs w:val="24"/>
        </w:rPr>
        <w:t>, za łączną cenę brutto (w tym VAT jeśli dotyczy)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>: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……………..……… zł (cena obejmuje stawkę brutto za cały okres zamówienia, tj.: </w:t>
      </w:r>
      <w:r w:rsidR="00315AC3">
        <w:rPr>
          <w:rFonts w:ascii="Arial" w:hAnsi="Arial" w:cs="Arial"/>
          <w:color w:val="000000"/>
          <w:sz w:val="24"/>
          <w:szCs w:val="24"/>
        </w:rPr>
        <w:t>2</w:t>
      </w:r>
      <w:r w:rsidR="00E55C35">
        <w:rPr>
          <w:rFonts w:ascii="Arial" w:hAnsi="Arial" w:cs="Arial"/>
          <w:color w:val="000000"/>
          <w:sz w:val="24"/>
          <w:szCs w:val="24"/>
        </w:rPr>
        <w:t>6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miesięcy od daty podpisania umowy) co wynika z kalkulacji:...……… zł brutto za 1 godzinę usług x </w:t>
      </w:r>
      <w:r w:rsidR="00F0026C" w:rsidRPr="0001065A">
        <w:rPr>
          <w:rFonts w:ascii="Arial" w:hAnsi="Arial" w:cs="Arial"/>
          <w:color w:val="000000"/>
          <w:sz w:val="24"/>
          <w:szCs w:val="24"/>
        </w:rPr>
        <w:t>liczba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godzin usług tj. </w:t>
      </w:r>
      <w:r w:rsidR="005A0846" w:rsidRPr="009A19A5">
        <w:rPr>
          <w:rFonts w:ascii="Arial" w:hAnsi="Arial" w:cs="Arial"/>
          <w:b/>
          <w:bCs/>
          <w:color w:val="000000"/>
          <w:sz w:val="24"/>
          <w:szCs w:val="24"/>
        </w:rPr>
        <w:t>2godziny/miesiąc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x </w:t>
      </w:r>
      <w:r w:rsidR="00315AC3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E55C35">
        <w:rPr>
          <w:rFonts w:ascii="Arial" w:hAnsi="Arial" w:cs="Arial"/>
          <w:b/>
          <w:bCs/>
          <w:color w:val="000000"/>
          <w:sz w:val="24"/>
          <w:szCs w:val="24"/>
        </w:rPr>
        <w:t>6</w:t>
      </w:r>
      <w:r w:rsidR="005A0846"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miesięcy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= </w:t>
      </w:r>
      <w:r w:rsidR="00315AC3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="00E55C35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4E62C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godzin usług </w:t>
      </w:r>
      <w:r w:rsidR="005A0846" w:rsidRPr="009A19A5">
        <w:rPr>
          <w:rFonts w:ascii="Arial" w:hAnsi="Arial" w:cs="Arial"/>
          <w:b/>
          <w:bCs/>
          <w:color w:val="000000"/>
          <w:sz w:val="24"/>
          <w:szCs w:val="24"/>
        </w:rPr>
        <w:t>prowadzenia grupy wsparcia dla młodzieży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przez okres trwania umowy</w:t>
      </w:r>
      <w:r w:rsidR="004524F8" w:rsidRPr="009A19A5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3425BC4" w14:textId="5BC847BF" w:rsidR="00583E2B" w:rsidRPr="009A19A5" w:rsidRDefault="00583E2B" w:rsidP="009A19A5">
      <w:pPr>
        <w:pStyle w:val="Akapitzlist"/>
        <w:numPr>
          <w:ilvl w:val="0"/>
          <w:numId w:val="27"/>
        </w:numPr>
        <w:spacing w:line="360" w:lineRule="auto"/>
        <w:ind w:left="709" w:hanging="425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lastRenderedPageBreak/>
        <w:t xml:space="preserve">Jednocześnie oświadczam, że dysponuję osobą ………………………………………………………….…………(imię i nazwisko) posiadającą 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 xml:space="preserve">wykształcenie kierunkowe – mgr pedagogiki, nauk o rodzinie, psychologii, </w:t>
      </w:r>
      <w:r w:rsidRPr="009A19A5">
        <w:rPr>
          <w:rFonts w:ascii="Arial" w:hAnsi="Arial" w:cs="Arial"/>
          <w:color w:val="000000"/>
          <w:sz w:val="24"/>
          <w:szCs w:val="24"/>
        </w:rPr>
        <w:t>a także posiadającą doświadczenie zawodowe w prac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 xml:space="preserve">y prowadzenia grupy wsparcia dla młodzieży </w:t>
      </w:r>
      <w:r w:rsidRPr="009A19A5">
        <w:rPr>
          <w:rFonts w:ascii="Arial" w:hAnsi="Arial" w:cs="Arial"/>
          <w:color w:val="000000"/>
          <w:sz w:val="24"/>
          <w:szCs w:val="24"/>
        </w:rPr>
        <w:t>………………………………………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>..</w:t>
      </w:r>
      <w:r w:rsidRPr="009A19A5">
        <w:rPr>
          <w:rFonts w:ascii="Arial" w:hAnsi="Arial" w:cs="Arial"/>
          <w:color w:val="000000"/>
          <w:sz w:val="24"/>
          <w:szCs w:val="24"/>
        </w:rPr>
        <w:t>( w miesiącach),</w:t>
      </w:r>
      <w:r w:rsidR="004524F8" w:rsidRPr="009A19A5">
        <w:rPr>
          <w:rFonts w:ascii="Arial" w:hAnsi="Arial" w:cs="Arial"/>
          <w:sz w:val="24"/>
          <w:szCs w:val="24"/>
        </w:rPr>
        <w:t xml:space="preserve"> </w:t>
      </w:r>
      <w:r w:rsidR="00A45FE2" w:rsidRPr="009A19A5">
        <w:rPr>
          <w:rFonts w:ascii="Arial" w:hAnsi="Arial" w:cs="Arial"/>
          <w:color w:val="000000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(opisać wymienione doświadczenia) </w:t>
      </w:r>
      <w:r w:rsidR="004524F8" w:rsidRPr="009A19A5">
        <w:rPr>
          <w:rFonts w:ascii="Arial" w:hAnsi="Arial" w:cs="Arial"/>
          <w:color w:val="000000"/>
          <w:sz w:val="24"/>
          <w:szCs w:val="24"/>
        </w:rPr>
        <w:t>oraz osob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>a</w:t>
      </w:r>
      <w:r w:rsidR="004524F8" w:rsidRPr="009A19A5">
        <w:rPr>
          <w:rFonts w:ascii="Arial" w:hAnsi="Arial" w:cs="Arial"/>
          <w:color w:val="000000"/>
          <w:sz w:val="24"/>
          <w:szCs w:val="24"/>
        </w:rPr>
        <w:t xml:space="preserve"> ta nie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 xml:space="preserve"> jest</w:t>
      </w:r>
      <w:r w:rsidR="004524F8" w:rsidRPr="009A19A5">
        <w:rPr>
          <w:rFonts w:ascii="Arial" w:hAnsi="Arial" w:cs="Arial"/>
          <w:color w:val="000000"/>
          <w:sz w:val="24"/>
          <w:szCs w:val="24"/>
        </w:rPr>
        <w:t xml:space="preserve"> karan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>a</w:t>
      </w:r>
      <w:r w:rsidR="004524F8" w:rsidRPr="009A19A5">
        <w:rPr>
          <w:rFonts w:ascii="Arial" w:hAnsi="Arial" w:cs="Arial"/>
          <w:color w:val="000000"/>
          <w:sz w:val="24"/>
          <w:szCs w:val="24"/>
        </w:rPr>
        <w:t xml:space="preserve"> oraz nie figuruj</w:t>
      </w:r>
      <w:r w:rsidR="005A0846" w:rsidRPr="009A19A5">
        <w:rPr>
          <w:rFonts w:ascii="Arial" w:hAnsi="Arial" w:cs="Arial"/>
          <w:color w:val="000000"/>
          <w:sz w:val="24"/>
          <w:szCs w:val="24"/>
        </w:rPr>
        <w:t>e</w:t>
      </w:r>
      <w:r w:rsidR="004524F8" w:rsidRPr="009A19A5">
        <w:rPr>
          <w:rFonts w:ascii="Arial" w:hAnsi="Arial" w:cs="Arial"/>
          <w:color w:val="000000"/>
          <w:sz w:val="24"/>
          <w:szCs w:val="24"/>
        </w:rPr>
        <w:t xml:space="preserve"> w Rejestrze sprawców na tle seksualnym.</w:t>
      </w:r>
    </w:p>
    <w:p w14:paraId="32A1AEF7" w14:textId="3ACE080C" w:rsidR="005A0846" w:rsidRPr="009A19A5" w:rsidRDefault="005A0846" w:rsidP="009A19A5">
      <w:pPr>
        <w:spacing w:line="360" w:lineRule="auto"/>
        <w:ind w:left="284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9A19A5"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t>W przypadku większej liczby osób należy powielić wykaz jak wyżej dla każdej osoby odpowiednio.</w:t>
      </w:r>
    </w:p>
    <w:p w14:paraId="44BAD827" w14:textId="77777777" w:rsidR="002A3B05" w:rsidRDefault="002A3B05" w:rsidP="009A19A5">
      <w:p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6D4F564" w14:textId="4355917A" w:rsidR="00A45FE2" w:rsidRPr="009A19A5" w:rsidRDefault="00A45FE2" w:rsidP="009A19A5">
      <w:p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dla części nr </w:t>
      </w:r>
      <w:r w:rsidR="002A3B05"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22D6DC6A" w14:textId="6650968F" w:rsidR="00A45FE2" w:rsidRPr="009A19A5" w:rsidRDefault="00A45FE2" w:rsidP="009A19A5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 xml:space="preserve">Oferuję wykonanie przedmiotu zamówienia w części nr </w:t>
      </w:r>
      <w:r w:rsidR="002A3B05">
        <w:rPr>
          <w:rFonts w:ascii="Arial" w:hAnsi="Arial" w:cs="Arial"/>
          <w:color w:val="000000"/>
          <w:sz w:val="24"/>
          <w:szCs w:val="24"/>
        </w:rPr>
        <w:t>3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A19A5">
        <w:rPr>
          <w:rFonts w:ascii="Arial" w:hAnsi="Arial" w:cs="Arial"/>
          <w:color w:val="000000"/>
          <w:sz w:val="24"/>
          <w:szCs w:val="24"/>
        </w:rPr>
        <w:t>pn</w:t>
      </w:r>
      <w:proofErr w:type="spellEnd"/>
      <w:r w:rsidRPr="009A19A5">
        <w:rPr>
          <w:rFonts w:ascii="Arial" w:hAnsi="Arial" w:cs="Arial"/>
          <w:color w:val="000000"/>
          <w:sz w:val="24"/>
          <w:szCs w:val="24"/>
        </w:rPr>
        <w:t>.:</w:t>
      </w:r>
      <w:r w:rsidR="00420384" w:rsidRPr="009A19A5">
        <w:rPr>
          <w:rFonts w:ascii="Arial" w:hAnsi="Arial" w:cs="Arial"/>
          <w:b/>
          <w:bCs/>
          <w:color w:val="000000"/>
          <w:sz w:val="24"/>
          <w:szCs w:val="24"/>
        </w:rPr>
        <w:t>Grupa wsparcia dla rodziców/opiekunów zastępczych</w:t>
      </w:r>
      <w:r w:rsidRPr="009A19A5">
        <w:rPr>
          <w:rFonts w:ascii="Arial" w:hAnsi="Arial" w:cs="Arial"/>
          <w:color w:val="000000"/>
          <w:sz w:val="24"/>
          <w:szCs w:val="24"/>
        </w:rPr>
        <w:t>, za łączną cenę brutto (w tym VAT jeśli dotyczy):……………..……</w:t>
      </w:r>
      <w:r w:rsidR="00420384" w:rsidRPr="009A19A5">
        <w:rPr>
          <w:rFonts w:ascii="Arial" w:hAnsi="Arial" w:cs="Arial"/>
          <w:color w:val="000000"/>
          <w:sz w:val="24"/>
          <w:szCs w:val="24"/>
        </w:rPr>
        <w:t>……..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… zł (cena obejmuje stawkę brutto za cały okres zamówienia, tj.: </w:t>
      </w:r>
      <w:r w:rsidR="00315AC3">
        <w:rPr>
          <w:rFonts w:ascii="Arial" w:hAnsi="Arial" w:cs="Arial"/>
          <w:color w:val="000000"/>
          <w:sz w:val="24"/>
          <w:szCs w:val="24"/>
        </w:rPr>
        <w:t>2</w:t>
      </w:r>
      <w:r w:rsidR="00E55C35">
        <w:rPr>
          <w:rFonts w:ascii="Arial" w:hAnsi="Arial" w:cs="Arial"/>
          <w:color w:val="000000"/>
          <w:sz w:val="24"/>
          <w:szCs w:val="24"/>
        </w:rPr>
        <w:t>6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miesięcy od daty podpisania umowy) co wynika z</w:t>
      </w:r>
      <w:r w:rsidR="00420384"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kalkulacji:...……… zł brutto za 1 godzinę usług x </w:t>
      </w:r>
      <w:r w:rsidR="00F0026C" w:rsidRPr="0001065A">
        <w:rPr>
          <w:rFonts w:ascii="Arial" w:hAnsi="Arial" w:cs="Arial"/>
          <w:color w:val="000000"/>
          <w:sz w:val="24"/>
          <w:szCs w:val="24"/>
        </w:rPr>
        <w:t>liczba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godzin usług tj. 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2godziny/miesiąc x </w:t>
      </w:r>
      <w:r w:rsidR="00315AC3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E55C35">
        <w:rPr>
          <w:rFonts w:ascii="Arial" w:hAnsi="Arial" w:cs="Arial"/>
          <w:b/>
          <w:bCs/>
          <w:color w:val="000000"/>
          <w:sz w:val="24"/>
          <w:szCs w:val="24"/>
        </w:rPr>
        <w:t>6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miesięcy = </w:t>
      </w:r>
      <w:r w:rsidR="00315AC3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="00E55C35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4E62C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godzin usług prowadzenia grupy wsparcia dla </w:t>
      </w:r>
      <w:r w:rsidR="00420384" w:rsidRPr="009A19A5">
        <w:rPr>
          <w:rFonts w:ascii="Arial" w:hAnsi="Arial" w:cs="Arial"/>
          <w:b/>
          <w:bCs/>
          <w:color w:val="000000"/>
          <w:sz w:val="24"/>
          <w:szCs w:val="24"/>
        </w:rPr>
        <w:t>rodziców/opiekunów zastępczych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przez okres trwania umowy.</w:t>
      </w:r>
    </w:p>
    <w:p w14:paraId="27D2953E" w14:textId="06D6919E" w:rsidR="00A45FE2" w:rsidRPr="009A19A5" w:rsidRDefault="00A45FE2" w:rsidP="009A19A5">
      <w:pPr>
        <w:pStyle w:val="Akapitzlist"/>
        <w:numPr>
          <w:ilvl w:val="0"/>
          <w:numId w:val="33"/>
        </w:numPr>
        <w:spacing w:line="360" w:lineRule="auto"/>
        <w:ind w:left="709" w:hanging="425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 xml:space="preserve">Jednocześnie oświadczam, że dysponuję osobą ………………………………………………………….…………(imię i nazwisko) posiadającą wykształcenie kierunkowe – mgr pedagogiki, nauk o rodzinie, psychologii, a także posiadającą doświadczenie zawodowe w pracy prowadzenia grupy wsparcia dla </w:t>
      </w:r>
      <w:r w:rsidR="00420384" w:rsidRPr="009A19A5">
        <w:rPr>
          <w:rFonts w:ascii="Arial" w:hAnsi="Arial" w:cs="Arial"/>
          <w:color w:val="000000"/>
          <w:sz w:val="24"/>
          <w:szCs w:val="24"/>
        </w:rPr>
        <w:t>dorosłych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………………………………………..( w miesiącach),</w:t>
      </w:r>
      <w:r w:rsidRPr="009A19A5">
        <w:rPr>
          <w:rFonts w:ascii="Arial" w:hAnsi="Arial" w:cs="Arial"/>
          <w:sz w:val="24"/>
          <w:szCs w:val="24"/>
        </w:rPr>
        <w:t xml:space="preserve"> </w:t>
      </w:r>
      <w:r w:rsidRPr="009A19A5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9A19A5">
        <w:rPr>
          <w:rFonts w:ascii="Arial" w:hAnsi="Arial" w:cs="Arial"/>
          <w:color w:val="000000"/>
          <w:sz w:val="24"/>
          <w:szCs w:val="24"/>
        </w:rPr>
        <w:lastRenderedPageBreak/>
        <w:t>…………………………………………………… (opisać wymienione doświadczenia) oraz osoba ta nie jest karana oraz nie figuruje w Rejestrze sprawców na tle seksualnym.</w:t>
      </w:r>
    </w:p>
    <w:p w14:paraId="54B430FB" w14:textId="7FA51070" w:rsidR="00682828" w:rsidRDefault="00A45FE2" w:rsidP="009A19A5">
      <w:pPr>
        <w:spacing w:line="360" w:lineRule="auto"/>
        <w:ind w:left="284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9A19A5"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t>W przypadku większej liczby osób należy powielić wykaz jak wyżej dla każdej osoby odpowiednio.</w:t>
      </w:r>
    </w:p>
    <w:p w14:paraId="6AB9DF30" w14:textId="450B1BF2" w:rsidR="00420384" w:rsidRPr="002A3B05" w:rsidRDefault="00420384" w:rsidP="002A3B05">
      <w:pPr>
        <w:suppressAutoHyphens w:val="0"/>
        <w:spacing w:after="0" w:line="240" w:lineRule="auto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dla części nr </w:t>
      </w:r>
      <w:r w:rsidR="002A3B05"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77B42C3F" w14:textId="1C7579EC" w:rsidR="00420384" w:rsidRDefault="00420384" w:rsidP="009A19A5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A19A5">
        <w:rPr>
          <w:rFonts w:ascii="Arial" w:hAnsi="Arial" w:cs="Arial"/>
          <w:color w:val="000000"/>
          <w:sz w:val="24"/>
          <w:szCs w:val="24"/>
        </w:rPr>
        <w:t xml:space="preserve">Oferuję wykonanie przedmiotu zamówienia w części nr </w:t>
      </w:r>
      <w:r w:rsidR="002A3B05">
        <w:rPr>
          <w:rFonts w:ascii="Arial" w:hAnsi="Arial" w:cs="Arial"/>
          <w:color w:val="000000"/>
          <w:sz w:val="24"/>
          <w:szCs w:val="24"/>
        </w:rPr>
        <w:t>4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9A19A5">
        <w:rPr>
          <w:rFonts w:ascii="Arial" w:hAnsi="Arial" w:cs="Arial"/>
          <w:color w:val="000000"/>
          <w:sz w:val="24"/>
          <w:szCs w:val="24"/>
        </w:rPr>
        <w:t>pn</w:t>
      </w:r>
      <w:proofErr w:type="spellEnd"/>
      <w:r w:rsidRPr="009A19A5">
        <w:rPr>
          <w:rFonts w:ascii="Arial" w:hAnsi="Arial" w:cs="Arial"/>
          <w:color w:val="000000"/>
          <w:sz w:val="24"/>
          <w:szCs w:val="24"/>
        </w:rPr>
        <w:t>.: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Zajęcia </w:t>
      </w:r>
      <w:proofErr w:type="spellStart"/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surviwalowe</w:t>
      </w:r>
      <w:proofErr w:type="spellEnd"/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z pierwszą pomocą, 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za łączną cenę brutto (w tym VAT jeśli dotyczy):……………..…………..… zł (cena obejmuje stawkę brutto za cały okres zamówienia, tj.: 3 jednodniowe zajęcia od daty podpisania umowy) co wynika z kalkulacji:...……… zł brutto za 1 dzień zajęć x </w:t>
      </w:r>
      <w:r w:rsidR="00682828" w:rsidRPr="0001065A">
        <w:rPr>
          <w:rFonts w:ascii="Arial" w:hAnsi="Arial" w:cs="Arial"/>
          <w:color w:val="000000"/>
          <w:sz w:val="24"/>
          <w:szCs w:val="24"/>
        </w:rPr>
        <w:t>liczba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dni zajęć tj. </w:t>
      </w:r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1 dzień zajęć x 3 = 3 jednodniowe zajęcia </w:t>
      </w:r>
      <w:proofErr w:type="spellStart"/>
      <w:r w:rsidRPr="009A19A5">
        <w:rPr>
          <w:rFonts w:ascii="Arial" w:hAnsi="Arial" w:cs="Arial"/>
          <w:b/>
          <w:bCs/>
          <w:color w:val="000000"/>
          <w:sz w:val="24"/>
          <w:szCs w:val="24"/>
        </w:rPr>
        <w:t>surviwalowe</w:t>
      </w:r>
      <w:proofErr w:type="spellEnd"/>
      <w:r w:rsidRPr="009A19A5">
        <w:rPr>
          <w:rFonts w:ascii="Arial" w:hAnsi="Arial" w:cs="Arial"/>
          <w:b/>
          <w:bCs/>
          <w:color w:val="000000"/>
          <w:sz w:val="24"/>
          <w:szCs w:val="24"/>
        </w:rPr>
        <w:t xml:space="preserve"> z kursem pierwszej pomocy.</w:t>
      </w:r>
    </w:p>
    <w:p w14:paraId="561257BC" w14:textId="37083217" w:rsidR="00420384" w:rsidRPr="003B2013" w:rsidRDefault="00420384" w:rsidP="003B2013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:color w:val="EE0000"/>
          <w:sz w:val="24"/>
          <w:szCs w:val="24"/>
        </w:rPr>
      </w:pPr>
      <w:r w:rsidRPr="00EE67B4">
        <w:rPr>
          <w:rFonts w:ascii="Arial" w:hAnsi="Arial" w:cs="Arial"/>
          <w:sz w:val="24"/>
          <w:szCs w:val="24"/>
        </w:rPr>
        <w:t xml:space="preserve">Jednocześnie oświadczam, że dysponuję osobą ………………………………………………………….…………(imię i nazwisko) </w:t>
      </w:r>
      <w:r w:rsidR="003B2013" w:rsidRPr="00EE67B4">
        <w:rPr>
          <w:rFonts w:ascii="Arial" w:hAnsi="Arial" w:cs="Arial"/>
          <w:sz w:val="24"/>
          <w:szCs w:val="24"/>
        </w:rPr>
        <w:t xml:space="preserve">która posiada ukończony kurs/szkolenie pierwszej pomocy przedmedycznej poświadczony dyplomem/certyfikatem/ zaświadczeniem o ukończeniu, oraz przygotowanie pedagogiczne dla instruktorów dające uprawnienia do pracy </w:t>
      </w:r>
      <w:r w:rsidR="00EE67B4">
        <w:rPr>
          <w:rFonts w:ascii="Arial" w:hAnsi="Arial" w:cs="Arial"/>
          <w:sz w:val="24"/>
          <w:szCs w:val="24"/>
        </w:rPr>
        <w:t xml:space="preserve">                </w:t>
      </w:r>
      <w:r w:rsidR="003B2013" w:rsidRPr="00EE67B4">
        <w:rPr>
          <w:rFonts w:ascii="Arial" w:hAnsi="Arial" w:cs="Arial"/>
          <w:sz w:val="24"/>
          <w:szCs w:val="24"/>
        </w:rPr>
        <w:t>z dziećmi i młodzieżą</w:t>
      </w:r>
      <w:r w:rsidRPr="00EE67B4">
        <w:rPr>
          <w:rFonts w:ascii="Arial" w:hAnsi="Arial" w:cs="Arial"/>
          <w:sz w:val="24"/>
          <w:szCs w:val="24"/>
        </w:rPr>
        <w:t>, a także posiada doświadczenie zawodowe w</w:t>
      </w:r>
      <w:r w:rsidR="003A42F1" w:rsidRPr="00EE67B4">
        <w:rPr>
          <w:rFonts w:ascii="Arial" w:hAnsi="Arial" w:cs="Arial"/>
          <w:sz w:val="24"/>
          <w:szCs w:val="24"/>
        </w:rPr>
        <w:t xml:space="preserve"> organizacji wyjazdów i zajęć </w:t>
      </w:r>
      <w:proofErr w:type="spellStart"/>
      <w:r w:rsidR="003A42F1" w:rsidRPr="00EE67B4">
        <w:rPr>
          <w:rFonts w:ascii="Arial" w:hAnsi="Arial" w:cs="Arial"/>
          <w:sz w:val="24"/>
          <w:szCs w:val="24"/>
        </w:rPr>
        <w:t>surviwalowych</w:t>
      </w:r>
      <w:proofErr w:type="spellEnd"/>
      <w:r w:rsidR="003A42F1" w:rsidRPr="00EE67B4">
        <w:rPr>
          <w:rFonts w:ascii="Arial" w:hAnsi="Arial" w:cs="Arial"/>
          <w:sz w:val="24"/>
          <w:szCs w:val="24"/>
        </w:rPr>
        <w:t xml:space="preserve"> z kursem pierwszej pomocy </w:t>
      </w:r>
      <w:r w:rsidRPr="00EE67B4">
        <w:rPr>
          <w:rFonts w:ascii="Arial" w:hAnsi="Arial" w:cs="Arial"/>
          <w:sz w:val="24"/>
          <w:szCs w:val="24"/>
        </w:rPr>
        <w:t>………</w:t>
      </w:r>
      <w:r w:rsidR="003A42F1" w:rsidRPr="00EE67B4">
        <w:rPr>
          <w:rFonts w:ascii="Arial" w:hAnsi="Arial" w:cs="Arial"/>
          <w:sz w:val="24"/>
          <w:szCs w:val="24"/>
        </w:rPr>
        <w:t>………….</w:t>
      </w:r>
      <w:r w:rsidR="003B2013" w:rsidRPr="00EE67B4">
        <w:rPr>
          <w:rFonts w:ascii="Arial" w:hAnsi="Arial" w:cs="Arial"/>
          <w:sz w:val="24"/>
          <w:szCs w:val="24"/>
        </w:rPr>
        <w:t xml:space="preserve">              </w:t>
      </w:r>
      <w:r w:rsidRPr="00EE67B4">
        <w:rPr>
          <w:rFonts w:ascii="Arial" w:hAnsi="Arial" w:cs="Arial"/>
          <w:sz w:val="24"/>
          <w:szCs w:val="24"/>
        </w:rPr>
        <w:t>(w miesiącach)</w:t>
      </w:r>
      <w:r w:rsidR="003B2013" w:rsidRPr="00EE67B4">
        <w:rPr>
          <w:rFonts w:ascii="Arial" w:hAnsi="Arial" w:cs="Arial"/>
          <w:sz w:val="24"/>
          <w:szCs w:val="24"/>
        </w:rPr>
        <w:t xml:space="preserve"> </w:t>
      </w:r>
      <w:r w:rsidR="003B2013">
        <w:rPr>
          <w:rFonts w:ascii="Arial" w:hAnsi="Arial" w:cs="Arial"/>
          <w:color w:val="EE0000"/>
          <w:sz w:val="24"/>
          <w:szCs w:val="24"/>
        </w:rPr>
        <w:t>.</w:t>
      </w:r>
      <w:r w:rsidRPr="003B2013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013">
        <w:rPr>
          <w:rFonts w:ascii="Arial" w:hAnsi="Arial" w:cs="Arial"/>
          <w:color w:val="000000"/>
          <w:sz w:val="24"/>
          <w:szCs w:val="24"/>
        </w:rPr>
        <w:t>…………………………………………………..</w:t>
      </w:r>
      <w:r w:rsidRPr="003B2013">
        <w:rPr>
          <w:rFonts w:ascii="Arial" w:hAnsi="Arial" w:cs="Arial"/>
          <w:color w:val="000000"/>
          <w:sz w:val="24"/>
          <w:szCs w:val="24"/>
        </w:rPr>
        <w:t>(opisać wymienione doświadczenia) oraz osoba ta nie jest karana oraz nie figuruje w Rejestrze sprawców na tle seksualnym.</w:t>
      </w:r>
    </w:p>
    <w:p w14:paraId="2A2FF184" w14:textId="77777777" w:rsidR="003A42F1" w:rsidRPr="009A19A5" w:rsidRDefault="00420384" w:rsidP="009A19A5">
      <w:pPr>
        <w:spacing w:line="360" w:lineRule="auto"/>
        <w:ind w:left="284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9A19A5"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t>W przypadku większej liczby osób należy powielić wykaz jak wyżej dla każdej osoby odpowiednio.</w:t>
      </w:r>
    </w:p>
    <w:p w14:paraId="06BE99DF" w14:textId="77777777" w:rsidR="003B2013" w:rsidRPr="003B2013" w:rsidRDefault="003A42F1" w:rsidP="009A19A5">
      <w:pPr>
        <w:pStyle w:val="Akapitzlist"/>
        <w:numPr>
          <w:ilvl w:val="0"/>
          <w:numId w:val="34"/>
        </w:numPr>
        <w:spacing w:line="360" w:lineRule="auto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9A19A5">
        <w:rPr>
          <w:rFonts w:ascii="Arial" w:hAnsi="Arial" w:cs="Arial"/>
          <w:b/>
          <w:sz w:val="24"/>
          <w:szCs w:val="24"/>
        </w:rPr>
        <w:t xml:space="preserve">Zajęcia wyjazdowe będą zorganizowane w terminie ustalonym </w:t>
      </w:r>
      <w:r w:rsidRPr="009A19A5">
        <w:rPr>
          <w:rFonts w:ascii="Arial" w:hAnsi="Arial" w:cs="Arial"/>
          <w:b/>
          <w:sz w:val="24"/>
          <w:szCs w:val="24"/>
        </w:rPr>
        <w:br/>
        <w:t>z Zamawiającym na etapie zawarcia umowy w okresie</w:t>
      </w:r>
      <w:r w:rsidR="003B2013">
        <w:rPr>
          <w:rFonts w:ascii="Arial" w:hAnsi="Arial" w:cs="Arial"/>
          <w:b/>
          <w:sz w:val="24"/>
          <w:szCs w:val="24"/>
        </w:rPr>
        <w:t>:</w:t>
      </w:r>
    </w:p>
    <w:p w14:paraId="4DBA0F61" w14:textId="77777777" w:rsidR="003B2013" w:rsidRPr="003B2013" w:rsidRDefault="003B2013" w:rsidP="003B2013">
      <w:pPr>
        <w:pStyle w:val="Akapitzlist"/>
        <w:spacing w:line="360" w:lineRule="auto"/>
        <w:ind w:left="1068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3B2013"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lastRenderedPageBreak/>
        <w:t>1.  od 4 maja 2026r. do 31 października 2026r.</w:t>
      </w:r>
    </w:p>
    <w:p w14:paraId="75ECD83F" w14:textId="77777777" w:rsidR="003B2013" w:rsidRPr="003B2013" w:rsidRDefault="003B2013" w:rsidP="003B2013">
      <w:pPr>
        <w:pStyle w:val="Akapitzlist"/>
        <w:spacing w:line="360" w:lineRule="auto"/>
        <w:ind w:left="1068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3B2013"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t>2. od 4 maja 2027r. do 31 października 2027r.</w:t>
      </w:r>
    </w:p>
    <w:p w14:paraId="74ECBC01" w14:textId="7D595F86" w:rsidR="003A42F1" w:rsidRPr="003B2013" w:rsidRDefault="003B2013" w:rsidP="003B2013">
      <w:pPr>
        <w:pStyle w:val="Akapitzlist"/>
        <w:spacing w:line="360" w:lineRule="auto"/>
        <w:ind w:left="1068"/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</w:pPr>
      <w:r w:rsidRPr="003B2013"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t>3. od 4 maja 2028r. do 30 czerwca 2028r.</w:t>
      </w:r>
      <w:r>
        <w:rPr>
          <w:rFonts w:ascii="Arial" w:eastAsia="SimSun" w:hAnsi="Arial" w:cs="Arial"/>
          <w:b/>
          <w:bCs/>
          <w:iCs/>
          <w:kern w:val="1"/>
          <w:sz w:val="24"/>
          <w:szCs w:val="24"/>
          <w:lang w:eastAsia="hi-IN" w:bidi="hi-IN"/>
        </w:rPr>
        <w:t xml:space="preserve"> </w:t>
      </w:r>
      <w:r w:rsidR="003A42F1" w:rsidRPr="003B2013">
        <w:rPr>
          <w:rFonts w:ascii="Arial" w:hAnsi="Arial" w:cs="Arial"/>
          <w:b/>
          <w:sz w:val="24"/>
          <w:szCs w:val="24"/>
        </w:rPr>
        <w:t>na obszarze terenowym:</w:t>
      </w:r>
    </w:p>
    <w:p w14:paraId="0F786787" w14:textId="41E979EF" w:rsidR="00A45FE2" w:rsidRPr="009A19A5" w:rsidRDefault="003A42F1" w:rsidP="009A19A5">
      <w:pPr>
        <w:pStyle w:val="Akapitzlist"/>
        <w:spacing w:before="240" w:after="240" w:line="360" w:lineRule="auto"/>
        <w:ind w:hanging="153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Adres lub dokładna lokalizacja:………………………………………………………………</w:t>
      </w:r>
    </w:p>
    <w:p w14:paraId="4C69ADF8" w14:textId="08086839" w:rsidR="00A22D3B" w:rsidRPr="009A19A5" w:rsidRDefault="00A22D3B" w:rsidP="009A19A5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 xml:space="preserve">Jako Wykonawca oświadczam, że wyrażam zgodę na przetwarzanie przez Zamawiającego informacji zawierających moje dane osobowe oraz że poinformowałem pisemnie i uzyskałem pisemną zgodę każdej osoby, której dane osobowe są podane w ofercie oraz dokumentach składanych wraz z niniejszą ofertą lub będą podane w oświadczeniach i dokumentach złożonych przez Wykonawcę </w:t>
      </w:r>
      <w:r w:rsidR="0034420F">
        <w:rPr>
          <w:rFonts w:ascii="Arial" w:hAnsi="Arial" w:cs="Arial"/>
          <w:sz w:val="24"/>
          <w:szCs w:val="24"/>
        </w:rPr>
        <w:br/>
      </w:r>
      <w:r w:rsidRPr="009A19A5">
        <w:rPr>
          <w:rFonts w:ascii="Arial" w:hAnsi="Arial" w:cs="Arial"/>
          <w:sz w:val="24"/>
          <w:szCs w:val="24"/>
        </w:rPr>
        <w:t>w niniejszym postępowaniu o udzielenie zamówienia.</w:t>
      </w:r>
    </w:p>
    <w:p w14:paraId="0D43E986" w14:textId="4593147E" w:rsidR="00A22D3B" w:rsidRPr="009A19A5" w:rsidRDefault="00A22D3B" w:rsidP="009A19A5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 xml:space="preserve">Jako Wykonawca oświadczam, że wypełniłem 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9A19A5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tj.: 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RODO, wobec osób fizycznych, </w:t>
      </w:r>
      <w:r w:rsidRPr="009A19A5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9A19A5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9A19A5">
        <w:rPr>
          <w:rFonts w:ascii="Arial" w:hAnsi="Arial" w:cs="Arial"/>
          <w:sz w:val="24"/>
          <w:szCs w:val="24"/>
        </w:rPr>
        <w:t>.</w:t>
      </w:r>
    </w:p>
    <w:p w14:paraId="016278C6" w14:textId="17567754" w:rsidR="00A22D3B" w:rsidRPr="009A19A5" w:rsidRDefault="00A22D3B" w:rsidP="009A19A5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contextualSpacing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Jako Wykonawca Oświadczam, że przedmiot zamówienia wykonam</w:t>
      </w:r>
      <w:r w:rsidR="0034420F">
        <w:rPr>
          <w:rFonts w:ascii="Arial" w:hAnsi="Arial" w:cs="Arial"/>
          <w:sz w:val="24"/>
          <w:szCs w:val="24"/>
        </w:rPr>
        <w:t xml:space="preserve"> w </w:t>
      </w:r>
      <w:r w:rsidR="0034420F" w:rsidRPr="008C1FD6">
        <w:rPr>
          <w:rFonts w:ascii="Arial" w:hAnsi="Arial" w:cs="Arial"/>
          <w:sz w:val="24"/>
          <w:szCs w:val="24"/>
        </w:rPr>
        <w:t>części nr .....</w:t>
      </w:r>
      <w:r w:rsidRPr="008C1FD6">
        <w:rPr>
          <w:rFonts w:ascii="Arial" w:hAnsi="Arial" w:cs="Arial"/>
          <w:sz w:val="24"/>
          <w:szCs w:val="24"/>
        </w:rPr>
        <w:t>:</w:t>
      </w:r>
    </w:p>
    <w:p w14:paraId="39BFF529" w14:textId="77777777" w:rsidR="00A22D3B" w:rsidRPr="009A19A5" w:rsidRDefault="00A22D3B" w:rsidP="009A19A5">
      <w:pPr>
        <w:pStyle w:val="Tekstpodstawowywcity"/>
        <w:widowControl/>
        <w:numPr>
          <w:ilvl w:val="0"/>
          <w:numId w:val="28"/>
        </w:numPr>
        <w:suppressAutoHyphens w:val="0"/>
        <w:autoSpaceDE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siłami własnymi*),</w:t>
      </w:r>
    </w:p>
    <w:p w14:paraId="142CE656" w14:textId="77777777" w:rsidR="00A22D3B" w:rsidRPr="009A19A5" w:rsidRDefault="00A22D3B" w:rsidP="009A19A5">
      <w:pPr>
        <w:pStyle w:val="Tekstpodstawowywcity"/>
        <w:widowControl/>
        <w:numPr>
          <w:ilvl w:val="0"/>
          <w:numId w:val="28"/>
        </w:numPr>
        <w:suppressAutoHyphens w:val="0"/>
        <w:autoSpaceDE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przy udziale podwykonawców*)</w:t>
      </w:r>
    </w:p>
    <w:p w14:paraId="198D3847" w14:textId="001D93DE" w:rsidR="00A22D3B" w:rsidRPr="009A19A5" w:rsidRDefault="00A22D3B" w:rsidP="009A19A5">
      <w:pPr>
        <w:pStyle w:val="Tekstpodstawowywcity"/>
        <w:widowControl/>
        <w:numPr>
          <w:ilvl w:val="1"/>
          <w:numId w:val="35"/>
        </w:numPr>
        <w:suppressAutoHyphens w:val="0"/>
        <w:autoSpaceDE/>
        <w:spacing w:before="240" w:after="240" w:line="360" w:lineRule="auto"/>
        <w:ind w:left="1701"/>
        <w:rPr>
          <w:rFonts w:ascii="Arial" w:hAnsi="Arial" w:cs="Arial"/>
          <w:sz w:val="24"/>
          <w:szCs w:val="24"/>
        </w:rPr>
      </w:pPr>
      <w:bookmarkStart w:id="2" w:name="_Hlk209690782"/>
      <w:r w:rsidRPr="009A19A5">
        <w:rPr>
          <w:rFonts w:ascii="Arial" w:hAnsi="Arial" w:cs="Arial"/>
          <w:sz w:val="24"/>
          <w:szCs w:val="24"/>
        </w:rPr>
        <w:t>………………………………………………………. (nazwa podwykonawcy) ………………………………………………………………………………... (wskazać część zamówienia realizowaną przez podwykonawcę).</w:t>
      </w:r>
    </w:p>
    <w:bookmarkEnd w:id="2"/>
    <w:p w14:paraId="59B4B6C3" w14:textId="7708C363" w:rsidR="00A22D3B" w:rsidRPr="009A19A5" w:rsidRDefault="00A22D3B" w:rsidP="009A19A5">
      <w:pPr>
        <w:pStyle w:val="Akapitzlist"/>
        <w:widowControl w:val="0"/>
        <w:numPr>
          <w:ilvl w:val="1"/>
          <w:numId w:val="35"/>
        </w:numPr>
        <w:suppressAutoHyphens w:val="0"/>
        <w:autoSpaceDE w:val="0"/>
        <w:autoSpaceDN w:val="0"/>
        <w:adjustRightInd w:val="0"/>
        <w:spacing w:after="0" w:line="360" w:lineRule="auto"/>
        <w:ind w:left="1701"/>
        <w:contextualSpacing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 xml:space="preserve">…………………………. ……………………………(nazwa podwykonawcy) ………………………………………………………………………………... </w:t>
      </w:r>
      <w:r w:rsidRPr="009A19A5">
        <w:rPr>
          <w:rFonts w:ascii="Arial" w:hAnsi="Arial" w:cs="Arial"/>
          <w:sz w:val="24"/>
          <w:szCs w:val="24"/>
        </w:rPr>
        <w:lastRenderedPageBreak/>
        <w:t>(wskazać część zamówienia realizowaną przez podwykonawcę).</w:t>
      </w:r>
    </w:p>
    <w:p w14:paraId="04D42ECF" w14:textId="07BADD41" w:rsidR="00A22D3B" w:rsidRPr="009A19A5" w:rsidRDefault="00A22D3B" w:rsidP="009A19A5">
      <w:pPr>
        <w:pStyle w:val="Tekstpodstawowywcity"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*) niepotrzebne skreślić</w:t>
      </w:r>
      <w:r w:rsidR="0034420F">
        <w:rPr>
          <w:rFonts w:ascii="Arial" w:hAnsi="Arial" w:cs="Arial"/>
          <w:sz w:val="24"/>
          <w:szCs w:val="24"/>
        </w:rPr>
        <w:t xml:space="preserve"> lub powielić w przypadku różnych części.</w:t>
      </w:r>
    </w:p>
    <w:p w14:paraId="5B14781D" w14:textId="075879FC" w:rsidR="00A22D3B" w:rsidRPr="009A19A5" w:rsidRDefault="00A22D3B" w:rsidP="009A19A5">
      <w:pPr>
        <w:pStyle w:val="Akapitzlist"/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Po wyborze mojej oferty jako najkorzystniejszej zobowiązuję się do złożenia Zamawiającemu: informacje dotyczące podwykonawców wymagane w umowie, jeżeli dotyczy.</w:t>
      </w:r>
    </w:p>
    <w:p w14:paraId="3B50E43A" w14:textId="755EBF04" w:rsidR="00A22D3B" w:rsidRPr="009A19A5" w:rsidRDefault="00A22D3B" w:rsidP="009A19A5">
      <w:pPr>
        <w:numPr>
          <w:ilvl w:val="0"/>
          <w:numId w:val="35"/>
        </w:numPr>
        <w:tabs>
          <w:tab w:val="right" w:pos="9072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 xml:space="preserve">Akceptujemy wszystkie postanowienia zawarte w </w:t>
      </w:r>
      <w:r w:rsidR="002A3B05">
        <w:rPr>
          <w:rFonts w:ascii="Arial" w:hAnsi="Arial" w:cs="Arial"/>
          <w:sz w:val="24"/>
          <w:szCs w:val="24"/>
        </w:rPr>
        <w:t xml:space="preserve">ogłoszeniu o zamówieniu </w:t>
      </w:r>
      <w:r w:rsidRPr="009A19A5">
        <w:rPr>
          <w:rFonts w:ascii="Arial" w:hAnsi="Arial" w:cs="Arial"/>
          <w:sz w:val="24"/>
          <w:szCs w:val="24"/>
        </w:rPr>
        <w:t xml:space="preserve"> i zobowiązujemy się wykonywać zadanie zgodnie z jego treścią.</w:t>
      </w:r>
    </w:p>
    <w:p w14:paraId="295049EE" w14:textId="77777777" w:rsidR="00A22D3B" w:rsidRPr="009A19A5" w:rsidRDefault="00A22D3B" w:rsidP="009A19A5">
      <w:pPr>
        <w:numPr>
          <w:ilvl w:val="0"/>
          <w:numId w:val="35"/>
        </w:numPr>
        <w:tabs>
          <w:tab w:val="right" w:pos="9072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 xml:space="preserve">Akceptujemy wszystkie postanowienia, które zostały zawarte w Projektach umów opracowanych dla niniejszego postępowania i zobowiązujemy się, w przypadku wybrania naszej oferty, do zawarcia umów zgodnej z ich postanowieniami, </w:t>
      </w:r>
      <w:r w:rsidRPr="009A19A5">
        <w:rPr>
          <w:rFonts w:ascii="Arial" w:hAnsi="Arial" w:cs="Arial"/>
          <w:sz w:val="24"/>
          <w:szCs w:val="24"/>
        </w:rPr>
        <w:br/>
        <w:t>w miejscu i terminie wyznaczonym przez Zamawiającego.</w:t>
      </w:r>
    </w:p>
    <w:p w14:paraId="08310688" w14:textId="31137DDF" w:rsidR="00A22D3B" w:rsidRPr="009A19A5" w:rsidRDefault="00A22D3B" w:rsidP="009A19A5">
      <w:pPr>
        <w:numPr>
          <w:ilvl w:val="0"/>
          <w:numId w:val="35"/>
        </w:numPr>
        <w:tabs>
          <w:tab w:val="right" w:pos="9072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 xml:space="preserve">Jesteśmy związani naszą ofertą przez czas wskazany w </w:t>
      </w:r>
      <w:r w:rsidR="002A3B05">
        <w:rPr>
          <w:rFonts w:ascii="Arial" w:hAnsi="Arial" w:cs="Arial"/>
          <w:sz w:val="24"/>
          <w:szCs w:val="24"/>
        </w:rPr>
        <w:t>ogłoszeniu o zamówieniu.</w:t>
      </w:r>
    </w:p>
    <w:p w14:paraId="5BD4456E" w14:textId="77777777" w:rsidR="00A22D3B" w:rsidRPr="009A19A5" w:rsidRDefault="00A22D3B" w:rsidP="009A19A5">
      <w:pPr>
        <w:numPr>
          <w:ilvl w:val="0"/>
          <w:numId w:val="35"/>
        </w:numPr>
        <w:tabs>
          <w:tab w:val="right" w:pos="9072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Uzyskaliśmy wszelkie niezbędne informacje do przygotowania i złożenia oferty oraz wykonania zamówienia.</w:t>
      </w:r>
    </w:p>
    <w:p w14:paraId="79786560" w14:textId="77777777" w:rsidR="00A22D3B" w:rsidRPr="009A19A5" w:rsidRDefault="00A22D3B" w:rsidP="009A19A5">
      <w:pPr>
        <w:numPr>
          <w:ilvl w:val="0"/>
          <w:numId w:val="35"/>
        </w:numPr>
        <w:tabs>
          <w:tab w:val="right" w:pos="9072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Zapoznaliśmy się z dokumentacją zamówienia i nie wnosimy do niej żadnych zastrzeżeń.</w:t>
      </w:r>
    </w:p>
    <w:p w14:paraId="1AD5FA9B" w14:textId="77777777" w:rsidR="00A22D3B" w:rsidRPr="009A19A5" w:rsidRDefault="00A22D3B" w:rsidP="009A19A5">
      <w:pPr>
        <w:numPr>
          <w:ilvl w:val="0"/>
          <w:numId w:val="35"/>
        </w:numPr>
        <w:tabs>
          <w:tab w:val="right" w:pos="9072"/>
        </w:tabs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Oświadczamy, że (niepotrzebne skreślić):</w:t>
      </w:r>
    </w:p>
    <w:p w14:paraId="1DFBC0FC" w14:textId="77777777" w:rsidR="00A22D3B" w:rsidRPr="009A19A5" w:rsidRDefault="00A22D3B" w:rsidP="009A19A5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adjustRightInd w:val="0"/>
        <w:spacing w:before="240" w:after="240" w:line="360" w:lineRule="auto"/>
        <w:ind w:left="1134" w:hanging="567"/>
        <w:contextualSpacing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wybór oferty nie będzie prowadzić do powstania u Zamawiającego obowiązku podatkowego.</w:t>
      </w:r>
    </w:p>
    <w:p w14:paraId="5E27519F" w14:textId="77777777" w:rsidR="00A22D3B" w:rsidRPr="009A19A5" w:rsidRDefault="00A22D3B" w:rsidP="009A19A5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adjustRightInd w:val="0"/>
        <w:spacing w:before="240" w:after="240" w:line="360" w:lineRule="auto"/>
        <w:ind w:left="1134" w:hanging="567"/>
        <w:contextualSpacing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 xml:space="preserve">wybór oferty będzie prowadzić do powstania u Zamawiającego obowiązku podatkowego w odniesieniu do następujących towarów/ usług (w zależności od przedmiotu zamówienia): …………………………………………………………………………………… </w:t>
      </w:r>
    </w:p>
    <w:p w14:paraId="257324F1" w14:textId="77777777" w:rsidR="00A22D3B" w:rsidRPr="009A19A5" w:rsidRDefault="00A22D3B" w:rsidP="009A19A5">
      <w:pPr>
        <w:pStyle w:val="Akapitzlist"/>
        <w:spacing w:before="240" w:after="240" w:line="360" w:lineRule="auto"/>
        <w:ind w:left="1134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których wartość wynosi …………………………. zł netto</w:t>
      </w:r>
    </w:p>
    <w:p w14:paraId="4D5D05C5" w14:textId="77777777" w:rsidR="00A22D3B" w:rsidRPr="009A19A5" w:rsidRDefault="00A22D3B" w:rsidP="009A19A5">
      <w:pPr>
        <w:pStyle w:val="Akapitzlist"/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before="240" w:after="240" w:line="360" w:lineRule="auto"/>
        <w:ind w:left="567" w:hanging="709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sz w:val="24"/>
          <w:szCs w:val="24"/>
        </w:rPr>
        <w:t>Do oferty załączam następujące dokumenty:</w:t>
      </w:r>
    </w:p>
    <w:p w14:paraId="04B336B4" w14:textId="2594C71C" w:rsidR="00A22D3B" w:rsidRPr="00580820" w:rsidRDefault="00A22D3B" w:rsidP="00580820">
      <w:pPr>
        <w:pStyle w:val="Akapitzlist"/>
        <w:numPr>
          <w:ilvl w:val="0"/>
          <w:numId w:val="38"/>
        </w:numPr>
        <w:shd w:val="clear" w:color="auto" w:fill="FFFFFF"/>
        <w:tabs>
          <w:tab w:val="left" w:leader="dot" w:pos="7512"/>
        </w:tabs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80820">
        <w:rPr>
          <w:rFonts w:ascii="Arial" w:hAnsi="Arial" w:cs="Arial"/>
          <w:sz w:val="24"/>
          <w:szCs w:val="24"/>
        </w:rPr>
        <w:t>wstępne oświadczenie o braku podstaw wykluczenia i spełnieniu warunków,</w:t>
      </w:r>
    </w:p>
    <w:p w14:paraId="6A464C96" w14:textId="1EF7E944" w:rsidR="00A22D3B" w:rsidRPr="00580820" w:rsidRDefault="00A22D3B" w:rsidP="00580820">
      <w:pPr>
        <w:pStyle w:val="Akapitzlist"/>
        <w:numPr>
          <w:ilvl w:val="0"/>
          <w:numId w:val="38"/>
        </w:numPr>
        <w:shd w:val="clear" w:color="auto" w:fill="FFFFFF"/>
        <w:tabs>
          <w:tab w:val="left" w:leader="dot" w:pos="7512"/>
        </w:tabs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580820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25F51559" w14:textId="77777777" w:rsidR="00A22D3B" w:rsidRPr="009A19A5" w:rsidRDefault="00A22D3B" w:rsidP="009A19A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9A19A5">
        <w:rPr>
          <w:rFonts w:ascii="Arial" w:hAnsi="Arial" w:cs="Arial"/>
          <w:b/>
          <w:sz w:val="24"/>
          <w:szCs w:val="24"/>
        </w:rPr>
        <w:lastRenderedPageBreak/>
        <w:t>Informacja dla wykonawcy:</w:t>
      </w:r>
    </w:p>
    <w:p w14:paraId="4640BEAA" w14:textId="77777777" w:rsidR="00A22D3B" w:rsidRPr="009A19A5" w:rsidRDefault="00A22D3B" w:rsidP="009A19A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9A19A5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3CDF569A" w14:textId="77777777" w:rsidR="00A22D3B" w:rsidRPr="009A19A5" w:rsidRDefault="00A22D3B" w:rsidP="009A19A5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9A19A5">
        <w:rPr>
          <w:rFonts w:ascii="Arial" w:hAnsi="Arial" w:cs="Arial"/>
          <w:b/>
          <w:bCs/>
          <w:sz w:val="24"/>
          <w:szCs w:val="24"/>
        </w:rPr>
        <w:t xml:space="preserve">Zamawiający zaleca zapisanie wypełnionego dokumentu w formacie PDF </w:t>
      </w:r>
      <w:r w:rsidRPr="009A19A5">
        <w:rPr>
          <w:rFonts w:ascii="Arial" w:hAnsi="Arial" w:cs="Arial"/>
          <w:b/>
          <w:bCs/>
          <w:sz w:val="24"/>
          <w:szCs w:val="24"/>
        </w:rPr>
        <w:br/>
        <w:t xml:space="preserve">a następnie opatrzenie go podpisem formacie </w:t>
      </w:r>
      <w:proofErr w:type="spellStart"/>
      <w:r w:rsidRPr="009A19A5">
        <w:rPr>
          <w:rFonts w:ascii="Arial" w:hAnsi="Arial" w:cs="Arial"/>
          <w:b/>
          <w:bCs/>
          <w:sz w:val="24"/>
          <w:szCs w:val="24"/>
        </w:rPr>
        <w:t>PadES</w:t>
      </w:r>
      <w:proofErr w:type="spellEnd"/>
      <w:r w:rsidRPr="009A19A5">
        <w:rPr>
          <w:rFonts w:ascii="Arial" w:hAnsi="Arial" w:cs="Arial"/>
          <w:b/>
          <w:bCs/>
          <w:sz w:val="24"/>
          <w:szCs w:val="24"/>
        </w:rPr>
        <w:t>.</w:t>
      </w:r>
    </w:p>
    <w:p w14:paraId="4972A51E" w14:textId="4925EC79" w:rsidR="00A22D3B" w:rsidRPr="009A19A5" w:rsidRDefault="00A22D3B" w:rsidP="009A19A5">
      <w:pPr>
        <w:widowControl w:val="0"/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uppressAutoHyphens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 w:rsidRPr="009A19A5">
        <w:rPr>
          <w:rFonts w:ascii="Arial" w:hAnsi="Arial" w:cs="Arial"/>
          <w:b/>
          <w:bCs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  <w:r w:rsidR="00910132" w:rsidRPr="009A19A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129185B" w14:textId="77777777" w:rsidR="001C61DF" w:rsidRPr="009A19A5" w:rsidRDefault="001C61DF" w:rsidP="009A19A5">
      <w:pPr>
        <w:suppressAutoHyphens w:val="0"/>
        <w:spacing w:before="240" w:after="24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sectPr w:rsidR="001C61DF" w:rsidRPr="009A19A5" w:rsidSect="00F0026C">
      <w:headerReference w:type="default" r:id="rId8"/>
      <w:footerReference w:type="default" r:id="rId9"/>
      <w:pgSz w:w="11906" w:h="16838"/>
      <w:pgMar w:top="284" w:right="1133" w:bottom="284" w:left="1134" w:header="294" w:footer="691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24FFB" w14:textId="77777777" w:rsidR="006024C4" w:rsidRDefault="006024C4">
      <w:pPr>
        <w:spacing w:after="0" w:line="240" w:lineRule="auto"/>
      </w:pPr>
      <w:r>
        <w:separator/>
      </w:r>
    </w:p>
  </w:endnote>
  <w:endnote w:type="continuationSeparator" w:id="0">
    <w:p w14:paraId="7E7680C3" w14:textId="77777777" w:rsidR="006024C4" w:rsidRDefault="00602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219597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7E88904" w14:textId="627711EC" w:rsidR="003C7E0E" w:rsidRPr="00F0026C" w:rsidRDefault="00F0026C" w:rsidP="00F0026C">
            <w:pPr>
              <w:pStyle w:val="Stopka"/>
              <w:rPr>
                <w:rFonts w:ascii="Arial" w:hAnsi="Arial" w:cs="Arial"/>
              </w:rPr>
            </w:pPr>
            <w:r w:rsidRPr="00F0026C">
              <w:rPr>
                <w:rFonts w:ascii="Arial" w:hAnsi="Arial" w:cs="Arial"/>
              </w:rPr>
              <w:t xml:space="preserve">Strona </w:t>
            </w:r>
            <w:r w:rsidRPr="00F0026C">
              <w:rPr>
                <w:rFonts w:ascii="Arial" w:hAnsi="Arial" w:cs="Arial"/>
                <w:b/>
                <w:bCs/>
              </w:rPr>
              <w:fldChar w:fldCharType="begin"/>
            </w:r>
            <w:r w:rsidRPr="00F0026C">
              <w:rPr>
                <w:rFonts w:ascii="Arial" w:hAnsi="Arial" w:cs="Arial"/>
                <w:b/>
                <w:bCs/>
              </w:rPr>
              <w:instrText>PAGE</w:instrText>
            </w:r>
            <w:r w:rsidRPr="00F0026C">
              <w:rPr>
                <w:rFonts w:ascii="Arial" w:hAnsi="Arial" w:cs="Arial"/>
                <w:b/>
                <w:bCs/>
              </w:rPr>
              <w:fldChar w:fldCharType="separate"/>
            </w:r>
            <w:r w:rsidRPr="00F0026C">
              <w:rPr>
                <w:rFonts w:ascii="Arial" w:hAnsi="Arial" w:cs="Arial"/>
                <w:b/>
                <w:bCs/>
              </w:rPr>
              <w:t>2</w:t>
            </w:r>
            <w:r w:rsidRPr="00F0026C">
              <w:rPr>
                <w:rFonts w:ascii="Arial" w:hAnsi="Arial" w:cs="Arial"/>
                <w:b/>
                <w:bCs/>
              </w:rPr>
              <w:fldChar w:fldCharType="end"/>
            </w:r>
            <w:r w:rsidRPr="00F0026C">
              <w:rPr>
                <w:rFonts w:ascii="Arial" w:hAnsi="Arial" w:cs="Arial"/>
              </w:rPr>
              <w:t xml:space="preserve"> z </w:t>
            </w:r>
            <w:r w:rsidRPr="00F0026C">
              <w:rPr>
                <w:rFonts w:ascii="Arial" w:hAnsi="Arial" w:cs="Arial"/>
                <w:b/>
                <w:bCs/>
              </w:rPr>
              <w:fldChar w:fldCharType="begin"/>
            </w:r>
            <w:r w:rsidRPr="00F0026C">
              <w:rPr>
                <w:rFonts w:ascii="Arial" w:hAnsi="Arial" w:cs="Arial"/>
                <w:b/>
                <w:bCs/>
              </w:rPr>
              <w:instrText>NUMPAGES</w:instrText>
            </w:r>
            <w:r w:rsidRPr="00F0026C">
              <w:rPr>
                <w:rFonts w:ascii="Arial" w:hAnsi="Arial" w:cs="Arial"/>
                <w:b/>
                <w:bCs/>
              </w:rPr>
              <w:fldChar w:fldCharType="separate"/>
            </w:r>
            <w:r w:rsidRPr="00F0026C">
              <w:rPr>
                <w:rFonts w:ascii="Arial" w:hAnsi="Arial" w:cs="Arial"/>
                <w:b/>
                <w:bCs/>
              </w:rPr>
              <w:t>2</w:t>
            </w:r>
            <w:r w:rsidRPr="00F0026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8093F" w14:textId="77777777" w:rsidR="006024C4" w:rsidRDefault="006024C4">
      <w:pPr>
        <w:spacing w:after="0" w:line="240" w:lineRule="auto"/>
      </w:pPr>
      <w:r>
        <w:separator/>
      </w:r>
    </w:p>
  </w:footnote>
  <w:footnote w:type="continuationSeparator" w:id="0">
    <w:p w14:paraId="04B5007F" w14:textId="77777777" w:rsidR="006024C4" w:rsidRDefault="00602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5E7B" w14:textId="5E0DFE66" w:rsidR="001E6C0D" w:rsidRDefault="001133AF" w:rsidP="001133AF">
    <w:pPr>
      <w:pStyle w:val="Nagwek"/>
      <w:tabs>
        <w:tab w:val="right" w:pos="9639"/>
      </w:tabs>
      <w:spacing w:before="240" w:after="240" w:line="360" w:lineRule="auto"/>
    </w:pPr>
    <w:r>
      <w:tab/>
    </w:r>
    <w:r w:rsidR="009A19A5">
      <w:rPr>
        <w:noProof/>
      </w:rPr>
      <w:drawing>
        <wp:inline distT="0" distB="0" distL="0" distR="0" wp14:anchorId="59E576FB" wp14:editId="5312528D">
          <wp:extent cx="5759450" cy="753745"/>
          <wp:effectExtent l="0" t="0" r="0" b="8255"/>
          <wp:docPr id="6490077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365D2" w14:textId="49DEF599" w:rsidR="001133AF" w:rsidRPr="009A19A5" w:rsidRDefault="001133AF" w:rsidP="001133A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before="240" w:after="240" w:line="360" w:lineRule="auto"/>
      <w:rPr>
        <w:rFonts w:ascii="Arial" w:hAnsi="Arial" w:cs="Arial"/>
        <w:sz w:val="24"/>
        <w:szCs w:val="24"/>
      </w:rPr>
    </w:pPr>
    <w:r w:rsidRPr="009A19A5">
      <w:rPr>
        <w:rFonts w:ascii="Arial" w:hAnsi="Arial" w:cs="Arial"/>
        <w:b/>
        <w:sz w:val="24"/>
        <w:szCs w:val="24"/>
      </w:rPr>
      <w:t xml:space="preserve">Znak sprawy: </w:t>
    </w:r>
    <w:r w:rsidR="002A3B05" w:rsidRPr="002A3B05">
      <w:rPr>
        <w:rFonts w:ascii="Arial" w:hAnsi="Arial" w:cs="Arial"/>
        <w:b/>
        <w:bCs/>
        <w:sz w:val="24"/>
        <w:szCs w:val="24"/>
      </w:rPr>
      <w:t>PU.4141.Z.</w:t>
    </w:r>
    <w:r w:rsidR="00E55C35">
      <w:rPr>
        <w:rFonts w:ascii="Arial" w:hAnsi="Arial" w:cs="Arial"/>
        <w:b/>
        <w:bCs/>
        <w:sz w:val="24"/>
        <w:szCs w:val="24"/>
      </w:rPr>
      <w:t>4</w:t>
    </w:r>
    <w:r w:rsidR="002A3B05" w:rsidRPr="002A3B05">
      <w:rPr>
        <w:rFonts w:ascii="Arial" w:hAnsi="Arial" w:cs="Arial"/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D95704"/>
    <w:multiLevelType w:val="hybridMultilevel"/>
    <w:tmpl w:val="E0084770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C2ED9"/>
    <w:multiLevelType w:val="hybridMultilevel"/>
    <w:tmpl w:val="D0BC4C52"/>
    <w:lvl w:ilvl="0" w:tplc="F1E815E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2126E"/>
    <w:multiLevelType w:val="hybridMultilevel"/>
    <w:tmpl w:val="51D0F99A"/>
    <w:lvl w:ilvl="0" w:tplc="04150011">
      <w:start w:val="1"/>
      <w:numFmt w:val="decimal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" w15:restartNumberingAfterBreak="0">
    <w:nsid w:val="132809BD"/>
    <w:multiLevelType w:val="hybridMultilevel"/>
    <w:tmpl w:val="6CE85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012E8"/>
    <w:multiLevelType w:val="hybridMultilevel"/>
    <w:tmpl w:val="87068CB4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7FABA66">
      <w:start w:val="1"/>
      <w:numFmt w:val="decimal"/>
      <w:lvlText w:val="%2"/>
      <w:lvlJc w:val="left"/>
      <w:pPr>
        <w:ind w:left="1772" w:hanging="76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6B792D"/>
    <w:multiLevelType w:val="hybridMultilevel"/>
    <w:tmpl w:val="7DC09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058A1"/>
    <w:multiLevelType w:val="hybridMultilevel"/>
    <w:tmpl w:val="D8FE491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881AE8"/>
    <w:multiLevelType w:val="hybridMultilevel"/>
    <w:tmpl w:val="644044C6"/>
    <w:lvl w:ilvl="0" w:tplc="04150011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05BF2"/>
    <w:multiLevelType w:val="hybridMultilevel"/>
    <w:tmpl w:val="05E2EF58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2" w15:restartNumberingAfterBreak="0">
    <w:nsid w:val="1AEE4704"/>
    <w:multiLevelType w:val="hybridMultilevel"/>
    <w:tmpl w:val="36B87AD4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3" w15:restartNumberingAfterBreak="0">
    <w:nsid w:val="1CB57102"/>
    <w:multiLevelType w:val="hybridMultilevel"/>
    <w:tmpl w:val="1C5A0380"/>
    <w:lvl w:ilvl="0" w:tplc="9D542C28">
      <w:start w:val="2"/>
      <w:numFmt w:val="decimal"/>
      <w:lvlText w:val="%1."/>
      <w:lvlJc w:val="left"/>
      <w:pPr>
        <w:ind w:left="14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F3CCC"/>
    <w:multiLevelType w:val="hybridMultilevel"/>
    <w:tmpl w:val="DAC8C25E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383159D"/>
    <w:multiLevelType w:val="hybridMultilevel"/>
    <w:tmpl w:val="1AFCA91A"/>
    <w:lvl w:ilvl="0" w:tplc="FFD41698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B40F5"/>
    <w:multiLevelType w:val="hybridMultilevel"/>
    <w:tmpl w:val="5E50A9EC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55967C2"/>
    <w:multiLevelType w:val="hybridMultilevel"/>
    <w:tmpl w:val="AFC82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D5B3C"/>
    <w:multiLevelType w:val="hybridMultilevel"/>
    <w:tmpl w:val="AE36B862"/>
    <w:lvl w:ilvl="0" w:tplc="6778C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91A09"/>
    <w:multiLevelType w:val="hybridMultilevel"/>
    <w:tmpl w:val="F7B443C0"/>
    <w:lvl w:ilvl="0" w:tplc="74B2308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F326D"/>
    <w:multiLevelType w:val="hybridMultilevel"/>
    <w:tmpl w:val="68EECE34"/>
    <w:lvl w:ilvl="0" w:tplc="4BE067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B688B"/>
    <w:multiLevelType w:val="hybridMultilevel"/>
    <w:tmpl w:val="FBEC551C"/>
    <w:lvl w:ilvl="0" w:tplc="AB6488B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15A11"/>
    <w:multiLevelType w:val="hybridMultilevel"/>
    <w:tmpl w:val="2340B190"/>
    <w:lvl w:ilvl="0" w:tplc="8C761FB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B2A0C"/>
    <w:multiLevelType w:val="hybridMultilevel"/>
    <w:tmpl w:val="0896B02A"/>
    <w:lvl w:ilvl="0" w:tplc="5DC493A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D866169"/>
    <w:multiLevelType w:val="hybridMultilevel"/>
    <w:tmpl w:val="62E0A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81B91"/>
    <w:multiLevelType w:val="hybridMultilevel"/>
    <w:tmpl w:val="A4ECA49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7505CB"/>
    <w:multiLevelType w:val="hybridMultilevel"/>
    <w:tmpl w:val="B3B490BC"/>
    <w:lvl w:ilvl="0" w:tplc="D966BC16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D34C0"/>
    <w:multiLevelType w:val="hybridMultilevel"/>
    <w:tmpl w:val="ABF68EE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545052A8"/>
    <w:multiLevelType w:val="hybridMultilevel"/>
    <w:tmpl w:val="C67C4140"/>
    <w:lvl w:ilvl="0" w:tplc="EEC223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5085E29"/>
    <w:multiLevelType w:val="hybridMultilevel"/>
    <w:tmpl w:val="C908AFDE"/>
    <w:lvl w:ilvl="0" w:tplc="6F5C8480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C5E66"/>
    <w:multiLevelType w:val="hybridMultilevel"/>
    <w:tmpl w:val="6E9A7270"/>
    <w:lvl w:ilvl="0" w:tplc="C69A8C3C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1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5D2C2D86"/>
    <w:multiLevelType w:val="hybridMultilevel"/>
    <w:tmpl w:val="3CC6D4A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85972A4"/>
    <w:multiLevelType w:val="hybridMultilevel"/>
    <w:tmpl w:val="A9582312"/>
    <w:lvl w:ilvl="0" w:tplc="FFFFFFFF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FFFFFFFF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plc="FFFFFFFF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plc="FFFFFFF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34" w15:restartNumberingAfterBreak="0">
    <w:nsid w:val="6BDE7986"/>
    <w:multiLevelType w:val="hybridMultilevel"/>
    <w:tmpl w:val="3EA823A8"/>
    <w:lvl w:ilvl="0" w:tplc="2D5C9B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37455"/>
    <w:multiLevelType w:val="hybridMultilevel"/>
    <w:tmpl w:val="56E05F98"/>
    <w:lvl w:ilvl="0" w:tplc="A894BDD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C652B"/>
    <w:multiLevelType w:val="hybridMultilevel"/>
    <w:tmpl w:val="644044C6"/>
    <w:lvl w:ilvl="0" w:tplc="FFFFFFFF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E4185"/>
    <w:multiLevelType w:val="hybridMultilevel"/>
    <w:tmpl w:val="8B1634B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0442182">
    <w:abstractNumId w:val="0"/>
  </w:num>
  <w:num w:numId="2" w16cid:durableId="2026327940">
    <w:abstractNumId w:val="1"/>
  </w:num>
  <w:num w:numId="3" w16cid:durableId="1395084193">
    <w:abstractNumId w:val="2"/>
  </w:num>
  <w:num w:numId="4" w16cid:durableId="654335471">
    <w:abstractNumId w:val="7"/>
  </w:num>
  <w:num w:numId="5" w16cid:durableId="1858539355">
    <w:abstractNumId w:val="4"/>
  </w:num>
  <w:num w:numId="6" w16cid:durableId="955257937">
    <w:abstractNumId w:val="27"/>
  </w:num>
  <w:num w:numId="7" w16cid:durableId="250745328">
    <w:abstractNumId w:val="14"/>
  </w:num>
  <w:num w:numId="8" w16cid:durableId="117823548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4763097">
    <w:abstractNumId w:val="8"/>
  </w:num>
  <w:num w:numId="10" w16cid:durableId="1993675555">
    <w:abstractNumId w:val="33"/>
  </w:num>
  <w:num w:numId="11" w16cid:durableId="1238788741">
    <w:abstractNumId w:val="32"/>
  </w:num>
  <w:num w:numId="12" w16cid:durableId="1348748113">
    <w:abstractNumId w:val="9"/>
  </w:num>
  <w:num w:numId="13" w16cid:durableId="1176726875">
    <w:abstractNumId w:val="13"/>
  </w:num>
  <w:num w:numId="14" w16cid:durableId="84889266">
    <w:abstractNumId w:val="37"/>
  </w:num>
  <w:num w:numId="15" w16cid:durableId="1075590994">
    <w:abstractNumId w:val="25"/>
  </w:num>
  <w:num w:numId="16" w16cid:durableId="1190030804">
    <w:abstractNumId w:val="17"/>
  </w:num>
  <w:num w:numId="17" w16cid:durableId="1397819101">
    <w:abstractNumId w:val="3"/>
  </w:num>
  <w:num w:numId="18" w16cid:durableId="516968228">
    <w:abstractNumId w:val="24"/>
  </w:num>
  <w:num w:numId="19" w16cid:durableId="1341280034">
    <w:abstractNumId w:val="6"/>
  </w:num>
  <w:num w:numId="20" w16cid:durableId="336343521">
    <w:abstractNumId w:val="19"/>
  </w:num>
  <w:num w:numId="21" w16cid:durableId="1912811934">
    <w:abstractNumId w:val="18"/>
  </w:num>
  <w:num w:numId="22" w16cid:durableId="922421707">
    <w:abstractNumId w:val="35"/>
  </w:num>
  <w:num w:numId="23" w16cid:durableId="1819691471">
    <w:abstractNumId w:val="15"/>
  </w:num>
  <w:num w:numId="24" w16cid:durableId="1403604615">
    <w:abstractNumId w:val="34"/>
  </w:num>
  <w:num w:numId="25" w16cid:durableId="1856385250">
    <w:abstractNumId w:val="21"/>
  </w:num>
  <w:num w:numId="26" w16cid:durableId="184713199">
    <w:abstractNumId w:val="22"/>
  </w:num>
  <w:num w:numId="27" w16cid:durableId="1679502870">
    <w:abstractNumId w:val="10"/>
  </w:num>
  <w:num w:numId="28" w16cid:durableId="1535578781">
    <w:abstractNumId w:val="31"/>
  </w:num>
  <w:num w:numId="29" w16cid:durableId="2031645513">
    <w:abstractNumId w:val="28"/>
  </w:num>
  <w:num w:numId="30" w16cid:durableId="1865944986">
    <w:abstractNumId w:val="16"/>
  </w:num>
  <w:num w:numId="31" w16cid:durableId="817303206">
    <w:abstractNumId w:val="26"/>
  </w:num>
  <w:num w:numId="32" w16cid:durableId="125516748">
    <w:abstractNumId w:val="20"/>
  </w:num>
  <w:num w:numId="33" w16cid:durableId="1654750740">
    <w:abstractNumId w:val="36"/>
  </w:num>
  <w:num w:numId="34" w16cid:durableId="636036110">
    <w:abstractNumId w:val="29"/>
  </w:num>
  <w:num w:numId="35" w16cid:durableId="1098598716">
    <w:abstractNumId w:val="11"/>
  </w:num>
  <w:num w:numId="36" w16cid:durableId="1626547290">
    <w:abstractNumId w:val="23"/>
  </w:num>
  <w:num w:numId="37" w16cid:durableId="1208646837">
    <w:abstractNumId w:val="5"/>
  </w:num>
  <w:num w:numId="38" w16cid:durableId="215050510">
    <w:abstractNumId w:val="12"/>
  </w:num>
  <w:num w:numId="39" w16cid:durableId="17733586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DC5"/>
    <w:rsid w:val="00005DB3"/>
    <w:rsid w:val="0000649E"/>
    <w:rsid w:val="0001065A"/>
    <w:rsid w:val="0007457F"/>
    <w:rsid w:val="000B579C"/>
    <w:rsid w:val="000E0B36"/>
    <w:rsid w:val="000E67F5"/>
    <w:rsid w:val="000F075D"/>
    <w:rsid w:val="00112D16"/>
    <w:rsid w:val="001133AF"/>
    <w:rsid w:val="00116466"/>
    <w:rsid w:val="00120844"/>
    <w:rsid w:val="00171F6B"/>
    <w:rsid w:val="00174D38"/>
    <w:rsid w:val="00175371"/>
    <w:rsid w:val="00190A1B"/>
    <w:rsid w:val="001C61DF"/>
    <w:rsid w:val="001C76FE"/>
    <w:rsid w:val="001E6C0D"/>
    <w:rsid w:val="00233064"/>
    <w:rsid w:val="002557B8"/>
    <w:rsid w:val="002624A2"/>
    <w:rsid w:val="00282F06"/>
    <w:rsid w:val="002833EE"/>
    <w:rsid w:val="002A1F02"/>
    <w:rsid w:val="002A3B05"/>
    <w:rsid w:val="002F07F8"/>
    <w:rsid w:val="002F2FE8"/>
    <w:rsid w:val="00315AC3"/>
    <w:rsid w:val="0034420F"/>
    <w:rsid w:val="003553A3"/>
    <w:rsid w:val="003821F6"/>
    <w:rsid w:val="003849A3"/>
    <w:rsid w:val="00396CA4"/>
    <w:rsid w:val="00397B86"/>
    <w:rsid w:val="003A42F1"/>
    <w:rsid w:val="003B2013"/>
    <w:rsid w:val="003B6FA6"/>
    <w:rsid w:val="003C79D0"/>
    <w:rsid w:val="003C7E0E"/>
    <w:rsid w:val="003D1CE1"/>
    <w:rsid w:val="003E59D1"/>
    <w:rsid w:val="003F2745"/>
    <w:rsid w:val="00402418"/>
    <w:rsid w:val="00420384"/>
    <w:rsid w:val="00443562"/>
    <w:rsid w:val="004524F8"/>
    <w:rsid w:val="00461C93"/>
    <w:rsid w:val="0047011C"/>
    <w:rsid w:val="00493DEC"/>
    <w:rsid w:val="004A0B27"/>
    <w:rsid w:val="004A668C"/>
    <w:rsid w:val="004B2DA4"/>
    <w:rsid w:val="004C0D32"/>
    <w:rsid w:val="004C68AD"/>
    <w:rsid w:val="004E15D1"/>
    <w:rsid w:val="004E62C4"/>
    <w:rsid w:val="004F3CD7"/>
    <w:rsid w:val="004F651D"/>
    <w:rsid w:val="005048CE"/>
    <w:rsid w:val="005069F7"/>
    <w:rsid w:val="00526E4A"/>
    <w:rsid w:val="00533D24"/>
    <w:rsid w:val="00573524"/>
    <w:rsid w:val="00580820"/>
    <w:rsid w:val="00583E2B"/>
    <w:rsid w:val="005940FF"/>
    <w:rsid w:val="005A0846"/>
    <w:rsid w:val="005A62A3"/>
    <w:rsid w:val="005E41CE"/>
    <w:rsid w:val="006024C4"/>
    <w:rsid w:val="00621FA2"/>
    <w:rsid w:val="00640985"/>
    <w:rsid w:val="006432EF"/>
    <w:rsid w:val="00662873"/>
    <w:rsid w:val="00670C25"/>
    <w:rsid w:val="00682828"/>
    <w:rsid w:val="00691566"/>
    <w:rsid w:val="00692DC5"/>
    <w:rsid w:val="006951CC"/>
    <w:rsid w:val="00696CDE"/>
    <w:rsid w:val="00696FAA"/>
    <w:rsid w:val="006A2E0A"/>
    <w:rsid w:val="006C1E64"/>
    <w:rsid w:val="006D1A0E"/>
    <w:rsid w:val="006E528D"/>
    <w:rsid w:val="006F0C75"/>
    <w:rsid w:val="006F360E"/>
    <w:rsid w:val="006F6E69"/>
    <w:rsid w:val="0070671A"/>
    <w:rsid w:val="00710695"/>
    <w:rsid w:val="00710C57"/>
    <w:rsid w:val="00740E94"/>
    <w:rsid w:val="00762ADC"/>
    <w:rsid w:val="00767A02"/>
    <w:rsid w:val="0079620E"/>
    <w:rsid w:val="00796B49"/>
    <w:rsid w:val="007B025E"/>
    <w:rsid w:val="007C07B9"/>
    <w:rsid w:val="007F03F8"/>
    <w:rsid w:val="007F7185"/>
    <w:rsid w:val="00803250"/>
    <w:rsid w:val="00803B55"/>
    <w:rsid w:val="0084748A"/>
    <w:rsid w:val="0086779D"/>
    <w:rsid w:val="008A7329"/>
    <w:rsid w:val="008A7E6E"/>
    <w:rsid w:val="008C1FD6"/>
    <w:rsid w:val="008D45EC"/>
    <w:rsid w:val="00910132"/>
    <w:rsid w:val="00911F0B"/>
    <w:rsid w:val="009403D5"/>
    <w:rsid w:val="009471C7"/>
    <w:rsid w:val="009538A0"/>
    <w:rsid w:val="00967FB4"/>
    <w:rsid w:val="00971745"/>
    <w:rsid w:val="009821BA"/>
    <w:rsid w:val="00986B01"/>
    <w:rsid w:val="00987E59"/>
    <w:rsid w:val="009957CA"/>
    <w:rsid w:val="009A19A5"/>
    <w:rsid w:val="009D53E3"/>
    <w:rsid w:val="009F2314"/>
    <w:rsid w:val="00A22D3B"/>
    <w:rsid w:val="00A420C2"/>
    <w:rsid w:val="00A45FE2"/>
    <w:rsid w:val="00A86220"/>
    <w:rsid w:val="00AA45E7"/>
    <w:rsid w:val="00AB3F42"/>
    <w:rsid w:val="00AD73EF"/>
    <w:rsid w:val="00AD7A34"/>
    <w:rsid w:val="00AE2739"/>
    <w:rsid w:val="00AE2DC7"/>
    <w:rsid w:val="00AE78DE"/>
    <w:rsid w:val="00AF5FAA"/>
    <w:rsid w:val="00AF7712"/>
    <w:rsid w:val="00B00579"/>
    <w:rsid w:val="00B11839"/>
    <w:rsid w:val="00B36CAA"/>
    <w:rsid w:val="00B50757"/>
    <w:rsid w:val="00B63273"/>
    <w:rsid w:val="00BB31EA"/>
    <w:rsid w:val="00BB348F"/>
    <w:rsid w:val="00BB626D"/>
    <w:rsid w:val="00BD7932"/>
    <w:rsid w:val="00BE2F29"/>
    <w:rsid w:val="00C061F3"/>
    <w:rsid w:val="00C2489B"/>
    <w:rsid w:val="00C368AC"/>
    <w:rsid w:val="00C45C04"/>
    <w:rsid w:val="00C51853"/>
    <w:rsid w:val="00CA3B21"/>
    <w:rsid w:val="00CA7144"/>
    <w:rsid w:val="00CB0C0D"/>
    <w:rsid w:val="00CB2834"/>
    <w:rsid w:val="00CB4C79"/>
    <w:rsid w:val="00CC6A0A"/>
    <w:rsid w:val="00CF3E3A"/>
    <w:rsid w:val="00D17665"/>
    <w:rsid w:val="00D17D17"/>
    <w:rsid w:val="00D41BED"/>
    <w:rsid w:val="00D43FD4"/>
    <w:rsid w:val="00D556B3"/>
    <w:rsid w:val="00D672F6"/>
    <w:rsid w:val="00DB3136"/>
    <w:rsid w:val="00DD2FE1"/>
    <w:rsid w:val="00DE0984"/>
    <w:rsid w:val="00E024C6"/>
    <w:rsid w:val="00E04401"/>
    <w:rsid w:val="00E20B2F"/>
    <w:rsid w:val="00E22E1E"/>
    <w:rsid w:val="00E244CE"/>
    <w:rsid w:val="00E32AF4"/>
    <w:rsid w:val="00E46921"/>
    <w:rsid w:val="00E55C35"/>
    <w:rsid w:val="00E55DA2"/>
    <w:rsid w:val="00EE513A"/>
    <w:rsid w:val="00EE67B4"/>
    <w:rsid w:val="00EF1DD8"/>
    <w:rsid w:val="00F0026C"/>
    <w:rsid w:val="00F044C9"/>
    <w:rsid w:val="00F06226"/>
    <w:rsid w:val="00F526A1"/>
    <w:rsid w:val="00F52C64"/>
    <w:rsid w:val="00F55E55"/>
    <w:rsid w:val="00F60A52"/>
    <w:rsid w:val="00F913CF"/>
    <w:rsid w:val="00FC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58D1F2D"/>
  <w15:chartTrackingRefBased/>
  <w15:docId w15:val="{4592FB13-8E16-4C39-AC78-B7E83B44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0">
    <w:name w:val="WW8Num4z0"/>
    <w:rPr>
      <w:rFonts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  <w:color w:val="FF0000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  <w:color w:val="auto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 w:val="0"/>
      <w:i w:val="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 w:val="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eastAsia="Times New Roman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TekstprzypisudolnegoZnak">
    <w:name w:val="Tekst przypisu dolnego Znak"/>
    <w:rPr>
      <w:rFonts w:eastAsia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Times New Roman"/>
      <w:sz w:val="20"/>
      <w:szCs w:val="20"/>
    </w:rPr>
  </w:style>
  <w:style w:type="character" w:customStyle="1" w:styleId="TematkomentarzaZnak">
    <w:name w:val="Temat komentarza Znak"/>
    <w:rPr>
      <w:rFonts w:eastAsia="Times New Roman"/>
      <w:b/>
      <w:bCs/>
      <w:sz w:val="20"/>
      <w:szCs w:val="20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ytu">
    <w:name w:val="Title"/>
    <w:basedOn w:val="Normalny"/>
    <w:next w:val="Podtytu"/>
    <w:qFormat/>
    <w:pPr>
      <w:shd w:val="clear" w:color="auto" w:fill="FFFFFF"/>
      <w:spacing w:after="0" w:line="398" w:lineRule="exact"/>
      <w:ind w:right="2"/>
      <w:jc w:val="center"/>
    </w:pPr>
    <w:rPr>
      <w:rFonts w:ascii="Times New Roman" w:hAnsi="Times New Roman"/>
      <w:b/>
      <w:color w:val="000000"/>
      <w:spacing w:val="-3"/>
      <w:sz w:val="24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maz_wyliczenie,opis dzialania,K-P_odwolanie,A_wyliczenie,Akapit z listą 1,CW_Lista,Akapit z listą BS,Colorful List Accent 1,List Paragraph,Akapit z listą4,Średnia siatka 1 — akcent 21,sw tekst,Wypunktowanie,Obiekt,lp1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Akapitzlist1">
    <w:name w:val="Akapit z listą1"/>
    <w:basedOn w:val="Normalny"/>
    <w:pPr>
      <w:widowControl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Tekstpodstawowywcity">
    <w:name w:val="Body Text Indent"/>
    <w:basedOn w:val="Normalny"/>
    <w:pPr>
      <w:widowControl w:val="0"/>
      <w:autoSpaceDE w:val="0"/>
      <w:spacing w:after="120" w:line="240" w:lineRule="auto"/>
      <w:ind w:left="283"/>
    </w:pPr>
    <w:rPr>
      <w:rFonts w:ascii="Times New Roman" w:hAnsi="Times New Roman"/>
    </w:r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character" w:styleId="Odwoaniedokomentarza">
    <w:name w:val="annotation reference"/>
    <w:uiPriority w:val="99"/>
    <w:semiHidden/>
    <w:unhideWhenUsed/>
    <w:rsid w:val="005940FF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940FF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5940FF"/>
    <w:rPr>
      <w:rFonts w:ascii="Calibri" w:hAnsi="Calibri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Akapit z listą BS Znak,Colorful List Accent 1 Znak,List Paragraph Znak,Akapit z listą4 Znak,sw tekst Znak,Obiekt Znak"/>
    <w:link w:val="Akapitzlist"/>
    <w:uiPriority w:val="34"/>
    <w:locked/>
    <w:rsid w:val="00CA7144"/>
    <w:rPr>
      <w:rFonts w:ascii="Calibri" w:hAnsi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rsid w:val="00CA7144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customStyle="1" w:styleId="western">
    <w:name w:val="western"/>
    <w:basedOn w:val="Normalny"/>
    <w:rsid w:val="002F2FE8"/>
    <w:pPr>
      <w:suppressAutoHyphens w:val="0"/>
      <w:spacing w:before="100" w:beforeAutospacing="1" w:after="100" w:afterAutospacing="1" w:line="360" w:lineRule="auto"/>
      <w:jc w:val="both"/>
    </w:pPr>
    <w:rPr>
      <w:rFonts w:ascii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A6DDE-E511-4142-88DF-3CA5624C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1497</Words>
  <Characters>8985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cp:lastModifiedBy>Marta Pawlukiewicz</cp:lastModifiedBy>
  <cp:revision>2</cp:revision>
  <cp:lastPrinted>2024-07-19T05:47:00Z</cp:lastPrinted>
  <dcterms:created xsi:type="dcterms:W3CDTF">2026-04-21T15:28:00Z</dcterms:created>
  <dcterms:modified xsi:type="dcterms:W3CDTF">2026-04-21T15:28:00Z</dcterms:modified>
</cp:coreProperties>
</file>